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BD5ED" w14:textId="77777777" w:rsidR="00113239" w:rsidRPr="00367CCA" w:rsidRDefault="00113239" w:rsidP="005B4D42">
      <w:pPr>
        <w:spacing w:afterLines="50" w:after="156" w:line="360" w:lineRule="auto"/>
        <w:jc w:val="center"/>
        <w:rPr>
          <w:b/>
          <w:sz w:val="44"/>
          <w:szCs w:val="44"/>
        </w:rPr>
      </w:pPr>
      <w:r w:rsidRPr="00367CCA">
        <w:rPr>
          <w:b/>
          <w:sz w:val="44"/>
          <w:szCs w:val="44"/>
        </w:rPr>
        <w:t>临床试验</w:t>
      </w:r>
      <w:r>
        <w:rPr>
          <w:b/>
          <w:sz w:val="44"/>
          <w:szCs w:val="44"/>
        </w:rPr>
        <w:t>立项</w:t>
      </w:r>
      <w:r w:rsidRPr="00367CCA">
        <w:rPr>
          <w:b/>
          <w:sz w:val="44"/>
          <w:szCs w:val="44"/>
        </w:rPr>
        <w:t>资料备案清单</w:t>
      </w:r>
    </w:p>
    <w:p w14:paraId="724ACFB8" w14:textId="77777777" w:rsidR="00113239" w:rsidRPr="00367CCA" w:rsidRDefault="00113239" w:rsidP="00113239">
      <w:pPr>
        <w:spacing w:afterLines="50" w:after="156" w:line="360" w:lineRule="auto"/>
        <w:jc w:val="left"/>
        <w:rPr>
          <w:sz w:val="24"/>
          <w:szCs w:val="28"/>
        </w:rPr>
      </w:pPr>
      <w:r w:rsidRPr="00367CCA">
        <w:rPr>
          <w:sz w:val="24"/>
          <w:szCs w:val="28"/>
        </w:rPr>
        <w:t>项目名称：</w:t>
      </w:r>
      <w:r w:rsidRPr="00367CCA">
        <w:rPr>
          <w:sz w:val="24"/>
          <w:szCs w:val="28"/>
          <w:u w:val="single"/>
        </w:rPr>
        <w:t xml:space="preserve">                                                                  </w:t>
      </w:r>
    </w:p>
    <w:p w14:paraId="3B0FB1E4" w14:textId="77777777" w:rsidR="00113239" w:rsidRPr="00367CCA" w:rsidRDefault="00113239" w:rsidP="00113239">
      <w:pPr>
        <w:spacing w:afterLines="50" w:after="156" w:line="360" w:lineRule="auto"/>
        <w:jc w:val="left"/>
        <w:rPr>
          <w:sz w:val="24"/>
          <w:szCs w:val="28"/>
        </w:rPr>
      </w:pPr>
      <w:r w:rsidRPr="00367CCA">
        <w:rPr>
          <w:sz w:val="24"/>
          <w:szCs w:val="28"/>
        </w:rPr>
        <w:t>申办单位：</w:t>
      </w:r>
      <w:r w:rsidRPr="00367CCA">
        <w:rPr>
          <w:sz w:val="24"/>
          <w:szCs w:val="28"/>
          <w:u w:val="single"/>
        </w:rPr>
        <w:t xml:space="preserve">                                 </w:t>
      </w:r>
      <w:r w:rsidRPr="00367CCA">
        <w:rPr>
          <w:sz w:val="24"/>
          <w:szCs w:val="28"/>
        </w:rPr>
        <w:t xml:space="preserve">      </w:t>
      </w:r>
      <w:r>
        <w:rPr>
          <w:sz w:val="24"/>
          <w:szCs w:val="28"/>
        </w:rPr>
        <w:t>承接专业</w:t>
      </w:r>
      <w:r w:rsidRPr="00367CCA">
        <w:rPr>
          <w:sz w:val="24"/>
          <w:szCs w:val="28"/>
        </w:rPr>
        <w:t>：</w:t>
      </w:r>
      <w:r w:rsidRPr="00367CCA">
        <w:rPr>
          <w:sz w:val="24"/>
          <w:szCs w:val="28"/>
          <w:u w:val="single"/>
        </w:rPr>
        <w:t xml:space="preserve">                 </w:t>
      </w:r>
    </w:p>
    <w:tbl>
      <w:tblPr>
        <w:tblW w:w="1034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671"/>
        <w:gridCol w:w="1559"/>
        <w:gridCol w:w="2552"/>
      </w:tblGrid>
      <w:tr w:rsidR="00113239" w:rsidRPr="00367CCA" w14:paraId="425F5EE4" w14:textId="77777777" w:rsidTr="00291A42">
        <w:tc>
          <w:tcPr>
            <w:tcW w:w="567" w:type="dxa"/>
            <w:vAlign w:val="center"/>
          </w:tcPr>
          <w:p w14:paraId="64284EF8" w14:textId="77777777" w:rsidR="00113239" w:rsidRPr="00367CCA" w:rsidRDefault="00113239" w:rsidP="00291A42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5671" w:type="dxa"/>
            <w:vAlign w:val="center"/>
          </w:tcPr>
          <w:p w14:paraId="796A6372" w14:textId="77777777" w:rsidR="00113239" w:rsidRPr="00367CCA" w:rsidRDefault="00113239" w:rsidP="00291A42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1760713" w14:textId="77777777" w:rsidR="00113239" w:rsidRPr="00367CCA" w:rsidRDefault="00113239" w:rsidP="00291A42">
            <w:pPr>
              <w:spacing w:line="360" w:lineRule="auto"/>
              <w:rPr>
                <w:sz w:val="24"/>
                <w:szCs w:val="28"/>
              </w:rPr>
            </w:pPr>
            <w:r w:rsidRPr="003635E4">
              <w:rPr>
                <w:rFonts w:hint="eastAsia"/>
                <w:sz w:val="22"/>
              </w:rPr>
              <w:t>有</w:t>
            </w:r>
            <w:r w:rsidRPr="003635E4">
              <w:rPr>
                <w:rFonts w:hint="eastAsia"/>
                <w:sz w:val="22"/>
              </w:rPr>
              <w:t>/</w:t>
            </w:r>
            <w:r w:rsidRPr="003635E4">
              <w:rPr>
                <w:rFonts w:hint="eastAsia"/>
                <w:sz w:val="22"/>
              </w:rPr>
              <w:t>无</w:t>
            </w:r>
            <w:r w:rsidRPr="003635E4">
              <w:rPr>
                <w:rFonts w:hint="eastAsia"/>
                <w:sz w:val="22"/>
              </w:rPr>
              <w:t>/</w:t>
            </w:r>
            <w:r w:rsidRPr="003635E4">
              <w:rPr>
                <w:rFonts w:hint="eastAsia"/>
                <w:sz w:val="22"/>
              </w:rPr>
              <w:t>不适用</w:t>
            </w:r>
          </w:p>
        </w:tc>
        <w:tc>
          <w:tcPr>
            <w:tcW w:w="2552" w:type="dxa"/>
            <w:vAlign w:val="center"/>
          </w:tcPr>
          <w:p w14:paraId="27FA24B8" w14:textId="77777777" w:rsidR="00113239" w:rsidRPr="00367CCA" w:rsidRDefault="00113239" w:rsidP="00291A42">
            <w:pPr>
              <w:spacing w:line="360" w:lineRule="auto"/>
              <w:jc w:val="center"/>
              <w:rPr>
                <w:sz w:val="24"/>
                <w:szCs w:val="28"/>
              </w:rPr>
            </w:pPr>
            <w:r w:rsidRPr="00367CCA">
              <w:rPr>
                <w:sz w:val="24"/>
                <w:szCs w:val="28"/>
              </w:rPr>
              <w:t>备注</w:t>
            </w:r>
          </w:p>
        </w:tc>
      </w:tr>
      <w:tr w:rsidR="00113239" w:rsidRPr="00367CCA" w14:paraId="07280775" w14:textId="77777777" w:rsidTr="00291A42">
        <w:tc>
          <w:tcPr>
            <w:tcW w:w="567" w:type="dxa"/>
            <w:vMerge w:val="restart"/>
            <w:vAlign w:val="center"/>
          </w:tcPr>
          <w:p w14:paraId="5FC83112" w14:textId="77777777" w:rsidR="00113239" w:rsidRPr="00367CCA" w:rsidRDefault="00113239" w:rsidP="00291A42">
            <w:pPr>
              <w:spacing w:line="360" w:lineRule="auto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立项</w:t>
            </w:r>
            <w:r w:rsidRPr="00367CCA">
              <w:rPr>
                <w:sz w:val="24"/>
                <w:szCs w:val="28"/>
              </w:rPr>
              <w:t>资料备案清单</w:t>
            </w:r>
          </w:p>
        </w:tc>
        <w:tc>
          <w:tcPr>
            <w:tcW w:w="5671" w:type="dxa"/>
            <w:vAlign w:val="center"/>
          </w:tcPr>
          <w:p w14:paraId="1E0F78C7" w14:textId="77777777" w:rsidR="00113239" w:rsidRPr="008A477E" w:rsidRDefault="00113239" w:rsidP="00113239">
            <w:pPr>
              <w:numPr>
                <w:ilvl w:val="0"/>
                <w:numId w:val="9"/>
              </w:numPr>
              <w:spacing w:line="360" w:lineRule="auto"/>
              <w:rPr>
                <w:sz w:val="24"/>
                <w:szCs w:val="28"/>
              </w:rPr>
            </w:pPr>
            <w:r w:rsidRPr="008A477E">
              <w:rPr>
                <w:sz w:val="24"/>
                <w:szCs w:val="28"/>
              </w:rPr>
              <w:t>临床试验立项资料备案清单</w:t>
            </w:r>
            <w:r>
              <w:rPr>
                <w:rFonts w:hint="eastAsia"/>
                <w:sz w:val="24"/>
                <w:szCs w:val="28"/>
              </w:rPr>
              <w:t xml:space="preserve">        </w:t>
            </w:r>
          </w:p>
        </w:tc>
        <w:tc>
          <w:tcPr>
            <w:tcW w:w="1559" w:type="dxa"/>
            <w:vAlign w:val="center"/>
          </w:tcPr>
          <w:p w14:paraId="529919B9" w14:textId="77777777" w:rsidR="00113239" w:rsidRPr="00367CCA" w:rsidRDefault="00113239" w:rsidP="00291A42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567CA739" w14:textId="77777777" w:rsidR="00113239" w:rsidRPr="00367CCA" w:rsidRDefault="00113239" w:rsidP="00291A42">
            <w:pPr>
              <w:spacing w:line="360" w:lineRule="auto"/>
              <w:rPr>
                <w:sz w:val="24"/>
                <w:szCs w:val="28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○</w:t>
            </w:r>
          </w:p>
        </w:tc>
      </w:tr>
      <w:tr w:rsidR="00113239" w:rsidRPr="00367CCA" w14:paraId="7AE0EFB7" w14:textId="77777777" w:rsidTr="00291A42">
        <w:tc>
          <w:tcPr>
            <w:tcW w:w="567" w:type="dxa"/>
            <w:vMerge/>
            <w:vAlign w:val="center"/>
          </w:tcPr>
          <w:p w14:paraId="25B2CD80" w14:textId="77777777" w:rsidR="00113239" w:rsidRDefault="00113239" w:rsidP="00291A42">
            <w:pPr>
              <w:spacing w:line="360" w:lineRule="auto"/>
              <w:jc w:val="center"/>
              <w:rPr>
                <w:rFonts w:hint="eastAsia"/>
                <w:sz w:val="24"/>
                <w:szCs w:val="28"/>
              </w:rPr>
            </w:pPr>
          </w:p>
        </w:tc>
        <w:tc>
          <w:tcPr>
            <w:tcW w:w="5671" w:type="dxa"/>
            <w:vAlign w:val="center"/>
          </w:tcPr>
          <w:p w14:paraId="5782719A" w14:textId="77777777" w:rsidR="00113239" w:rsidRPr="00367CCA" w:rsidRDefault="00543C00" w:rsidP="00113239">
            <w:pPr>
              <w:numPr>
                <w:ilvl w:val="0"/>
                <w:numId w:val="9"/>
              </w:numPr>
              <w:spacing w:line="360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NMPA</w:t>
            </w:r>
            <w:r w:rsidR="00113239" w:rsidRPr="00367CCA">
              <w:rPr>
                <w:sz w:val="24"/>
                <w:szCs w:val="28"/>
              </w:rPr>
              <w:t>药物临床试验批件</w:t>
            </w:r>
          </w:p>
        </w:tc>
        <w:tc>
          <w:tcPr>
            <w:tcW w:w="1559" w:type="dxa"/>
            <w:vAlign w:val="center"/>
          </w:tcPr>
          <w:p w14:paraId="424D1370" w14:textId="77777777" w:rsidR="00113239" w:rsidRPr="00367CCA" w:rsidRDefault="00113239" w:rsidP="00291A42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21EF7825" w14:textId="77777777" w:rsidR="00113239" w:rsidRPr="00367CCA" w:rsidRDefault="00113239" w:rsidP="00291A42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</w:tr>
      <w:tr w:rsidR="00113239" w:rsidRPr="00367CCA" w14:paraId="1B9652CD" w14:textId="77777777" w:rsidTr="00291A42">
        <w:tc>
          <w:tcPr>
            <w:tcW w:w="567" w:type="dxa"/>
            <w:vMerge/>
            <w:vAlign w:val="center"/>
          </w:tcPr>
          <w:p w14:paraId="22593C3D" w14:textId="77777777" w:rsidR="00113239" w:rsidRPr="00367CCA" w:rsidRDefault="00113239" w:rsidP="00291A42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5671" w:type="dxa"/>
            <w:vAlign w:val="center"/>
          </w:tcPr>
          <w:p w14:paraId="5468B445" w14:textId="77777777" w:rsidR="00113239" w:rsidRPr="00367CCA" w:rsidRDefault="00113239" w:rsidP="00113239">
            <w:pPr>
              <w:numPr>
                <w:ilvl w:val="0"/>
                <w:numId w:val="9"/>
              </w:numPr>
              <w:spacing w:line="360" w:lineRule="auto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临床前研究资料</w:t>
            </w:r>
            <w:r>
              <w:rPr>
                <w:rFonts w:hint="eastAsia"/>
                <w:sz w:val="24"/>
                <w:szCs w:val="28"/>
              </w:rPr>
              <w:t xml:space="preserve">                         </w:t>
            </w:r>
          </w:p>
        </w:tc>
        <w:tc>
          <w:tcPr>
            <w:tcW w:w="1559" w:type="dxa"/>
            <w:vAlign w:val="center"/>
          </w:tcPr>
          <w:p w14:paraId="4FD8992D" w14:textId="77777777" w:rsidR="00113239" w:rsidRPr="00367CCA" w:rsidRDefault="00113239" w:rsidP="00291A42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43793295" w14:textId="77777777" w:rsidR="00113239" w:rsidRPr="00367CCA" w:rsidRDefault="00113239" w:rsidP="00291A42">
            <w:pPr>
              <w:spacing w:line="360" w:lineRule="auto"/>
              <w:rPr>
                <w:sz w:val="24"/>
                <w:szCs w:val="28"/>
              </w:rPr>
            </w:pPr>
          </w:p>
        </w:tc>
      </w:tr>
      <w:tr w:rsidR="00113239" w:rsidRPr="00367CCA" w14:paraId="0F257D0F" w14:textId="77777777" w:rsidTr="00291A42">
        <w:tc>
          <w:tcPr>
            <w:tcW w:w="567" w:type="dxa"/>
            <w:vMerge/>
            <w:vAlign w:val="center"/>
          </w:tcPr>
          <w:p w14:paraId="70F33FB0" w14:textId="77777777" w:rsidR="00113239" w:rsidRPr="00367CCA" w:rsidRDefault="00113239" w:rsidP="00291A42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5671" w:type="dxa"/>
            <w:vAlign w:val="center"/>
          </w:tcPr>
          <w:p w14:paraId="3EDF2C23" w14:textId="77777777" w:rsidR="00113239" w:rsidRPr="00367CCA" w:rsidRDefault="00113239" w:rsidP="00113239">
            <w:pPr>
              <w:numPr>
                <w:ilvl w:val="0"/>
                <w:numId w:val="9"/>
              </w:numPr>
              <w:spacing w:line="360" w:lineRule="auto"/>
              <w:rPr>
                <w:sz w:val="24"/>
                <w:szCs w:val="28"/>
              </w:rPr>
            </w:pPr>
            <w:r w:rsidRPr="00367CCA">
              <w:rPr>
                <w:sz w:val="24"/>
                <w:szCs w:val="28"/>
              </w:rPr>
              <w:t>临床试验</w:t>
            </w:r>
            <w:r>
              <w:rPr>
                <w:sz w:val="24"/>
                <w:szCs w:val="28"/>
              </w:rPr>
              <w:t>立项</w:t>
            </w:r>
            <w:r w:rsidRPr="00367CCA">
              <w:rPr>
                <w:sz w:val="24"/>
                <w:szCs w:val="28"/>
              </w:rPr>
              <w:t>申请表</w:t>
            </w:r>
          </w:p>
        </w:tc>
        <w:tc>
          <w:tcPr>
            <w:tcW w:w="1559" w:type="dxa"/>
            <w:vAlign w:val="center"/>
          </w:tcPr>
          <w:p w14:paraId="12AD1575" w14:textId="77777777" w:rsidR="00113239" w:rsidRPr="00367CCA" w:rsidRDefault="00113239" w:rsidP="00291A42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151CDBB5" w14:textId="77777777" w:rsidR="00113239" w:rsidRPr="00367CCA" w:rsidRDefault="00113239" w:rsidP="00291A42">
            <w:r>
              <w:rPr>
                <w:rFonts w:ascii="宋体" w:hAnsi="宋体" w:hint="eastAsia"/>
                <w:sz w:val="24"/>
                <w:szCs w:val="28"/>
              </w:rPr>
              <w:t>○</w:t>
            </w:r>
          </w:p>
        </w:tc>
      </w:tr>
      <w:tr w:rsidR="00113239" w:rsidRPr="00367CCA" w14:paraId="553C89DF" w14:textId="77777777" w:rsidTr="00291A42">
        <w:tc>
          <w:tcPr>
            <w:tcW w:w="567" w:type="dxa"/>
            <w:vMerge/>
            <w:vAlign w:val="center"/>
          </w:tcPr>
          <w:p w14:paraId="2C3B54CF" w14:textId="77777777" w:rsidR="00113239" w:rsidRPr="00367CCA" w:rsidRDefault="00113239" w:rsidP="00291A42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5671" w:type="dxa"/>
            <w:vAlign w:val="center"/>
          </w:tcPr>
          <w:p w14:paraId="7B31510D" w14:textId="77777777" w:rsidR="00113239" w:rsidRPr="00367CCA" w:rsidRDefault="00113239" w:rsidP="00113239">
            <w:pPr>
              <w:numPr>
                <w:ilvl w:val="0"/>
                <w:numId w:val="9"/>
              </w:numPr>
              <w:spacing w:line="360" w:lineRule="auto"/>
              <w:rPr>
                <w:sz w:val="24"/>
                <w:szCs w:val="28"/>
              </w:rPr>
            </w:pPr>
            <w:r w:rsidRPr="00367CCA">
              <w:rPr>
                <w:sz w:val="24"/>
                <w:szCs w:val="28"/>
              </w:rPr>
              <w:t>组长单位伦理委员会批件和伦理委员会成员表</w:t>
            </w:r>
          </w:p>
        </w:tc>
        <w:tc>
          <w:tcPr>
            <w:tcW w:w="1559" w:type="dxa"/>
            <w:vAlign w:val="center"/>
          </w:tcPr>
          <w:p w14:paraId="2DFF6758" w14:textId="77777777" w:rsidR="00113239" w:rsidRPr="00367CCA" w:rsidRDefault="00113239" w:rsidP="00291A42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3A2C6C1E" w14:textId="77777777" w:rsidR="00113239" w:rsidRPr="00367CCA" w:rsidRDefault="00113239" w:rsidP="00291A42">
            <w:r>
              <w:rPr>
                <w:rFonts w:ascii="宋体" w:hAnsi="宋体" w:hint="eastAsia"/>
                <w:sz w:val="24"/>
                <w:szCs w:val="28"/>
              </w:rPr>
              <w:t>○</w:t>
            </w:r>
          </w:p>
        </w:tc>
      </w:tr>
      <w:tr w:rsidR="00113239" w:rsidRPr="00367CCA" w14:paraId="57368E8B" w14:textId="77777777" w:rsidTr="00291A42">
        <w:tc>
          <w:tcPr>
            <w:tcW w:w="567" w:type="dxa"/>
            <w:vMerge/>
            <w:vAlign w:val="center"/>
          </w:tcPr>
          <w:p w14:paraId="0E821B16" w14:textId="77777777" w:rsidR="00113239" w:rsidRPr="00367CCA" w:rsidRDefault="00113239" w:rsidP="00291A42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5671" w:type="dxa"/>
            <w:vAlign w:val="center"/>
          </w:tcPr>
          <w:p w14:paraId="3055E420" w14:textId="77777777" w:rsidR="00113239" w:rsidRPr="00367CCA" w:rsidRDefault="00113239" w:rsidP="00113239">
            <w:pPr>
              <w:numPr>
                <w:ilvl w:val="0"/>
                <w:numId w:val="9"/>
              </w:numPr>
              <w:spacing w:line="360" w:lineRule="auto"/>
              <w:rPr>
                <w:sz w:val="24"/>
                <w:szCs w:val="28"/>
              </w:rPr>
            </w:pPr>
            <w:r w:rsidRPr="00367CCA">
              <w:rPr>
                <w:sz w:val="24"/>
                <w:szCs w:val="28"/>
              </w:rPr>
              <w:t>试验方案及修正案</w:t>
            </w:r>
          </w:p>
        </w:tc>
        <w:tc>
          <w:tcPr>
            <w:tcW w:w="1559" w:type="dxa"/>
            <w:vAlign w:val="center"/>
          </w:tcPr>
          <w:p w14:paraId="6A1D5DE3" w14:textId="77777777" w:rsidR="00113239" w:rsidRPr="00367CCA" w:rsidRDefault="00113239" w:rsidP="00291A42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03A7CB80" w14:textId="77777777" w:rsidR="00113239" w:rsidRPr="00367CCA" w:rsidRDefault="00113239" w:rsidP="00291A42">
            <w:r>
              <w:rPr>
                <w:rFonts w:ascii="宋体" w:hAnsi="宋体" w:hint="eastAsia"/>
                <w:sz w:val="24"/>
                <w:szCs w:val="28"/>
              </w:rPr>
              <w:t>○</w:t>
            </w:r>
          </w:p>
        </w:tc>
      </w:tr>
      <w:tr w:rsidR="00113239" w:rsidRPr="00367CCA" w14:paraId="0ACE498B" w14:textId="77777777" w:rsidTr="00291A42">
        <w:tc>
          <w:tcPr>
            <w:tcW w:w="567" w:type="dxa"/>
            <w:vMerge/>
            <w:vAlign w:val="center"/>
          </w:tcPr>
          <w:p w14:paraId="6307484E" w14:textId="77777777" w:rsidR="00113239" w:rsidRPr="00367CCA" w:rsidRDefault="00113239" w:rsidP="00291A42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5671" w:type="dxa"/>
            <w:vAlign w:val="center"/>
          </w:tcPr>
          <w:p w14:paraId="296DC210" w14:textId="77777777" w:rsidR="00113239" w:rsidRPr="00367CCA" w:rsidRDefault="00113239" w:rsidP="00113239">
            <w:pPr>
              <w:numPr>
                <w:ilvl w:val="0"/>
                <w:numId w:val="9"/>
              </w:numPr>
              <w:spacing w:line="360" w:lineRule="auto"/>
              <w:rPr>
                <w:sz w:val="24"/>
                <w:szCs w:val="28"/>
              </w:rPr>
            </w:pPr>
            <w:r w:rsidRPr="00367CCA">
              <w:rPr>
                <w:sz w:val="24"/>
                <w:szCs w:val="28"/>
              </w:rPr>
              <w:t>研究者手册</w:t>
            </w:r>
          </w:p>
        </w:tc>
        <w:tc>
          <w:tcPr>
            <w:tcW w:w="1559" w:type="dxa"/>
            <w:vAlign w:val="center"/>
          </w:tcPr>
          <w:p w14:paraId="72BA9E9A" w14:textId="77777777" w:rsidR="00113239" w:rsidRPr="00367CCA" w:rsidRDefault="00113239" w:rsidP="00291A42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7C635C06" w14:textId="77777777" w:rsidR="00113239" w:rsidRPr="00367CCA" w:rsidRDefault="00113239" w:rsidP="00291A42">
            <w:r>
              <w:rPr>
                <w:rFonts w:ascii="宋体" w:hAnsi="宋体" w:hint="eastAsia"/>
                <w:sz w:val="24"/>
                <w:szCs w:val="28"/>
              </w:rPr>
              <w:t>○</w:t>
            </w:r>
          </w:p>
        </w:tc>
      </w:tr>
      <w:tr w:rsidR="00113239" w:rsidRPr="00367CCA" w14:paraId="6AF83223" w14:textId="77777777" w:rsidTr="00291A42">
        <w:tc>
          <w:tcPr>
            <w:tcW w:w="567" w:type="dxa"/>
            <w:vMerge/>
            <w:vAlign w:val="center"/>
          </w:tcPr>
          <w:p w14:paraId="26E81A9C" w14:textId="77777777" w:rsidR="00113239" w:rsidRPr="00367CCA" w:rsidRDefault="00113239" w:rsidP="00291A42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5671" w:type="dxa"/>
            <w:vAlign w:val="center"/>
          </w:tcPr>
          <w:p w14:paraId="3151A698" w14:textId="77777777" w:rsidR="00113239" w:rsidRPr="00367CCA" w:rsidRDefault="00113239" w:rsidP="00113239">
            <w:pPr>
              <w:numPr>
                <w:ilvl w:val="0"/>
                <w:numId w:val="9"/>
              </w:numPr>
              <w:spacing w:line="360" w:lineRule="auto"/>
              <w:rPr>
                <w:sz w:val="24"/>
                <w:szCs w:val="28"/>
              </w:rPr>
            </w:pPr>
            <w:r w:rsidRPr="00367CCA">
              <w:rPr>
                <w:sz w:val="24"/>
                <w:szCs w:val="28"/>
              </w:rPr>
              <w:t>病例报告表（样表）</w:t>
            </w:r>
          </w:p>
        </w:tc>
        <w:tc>
          <w:tcPr>
            <w:tcW w:w="1559" w:type="dxa"/>
            <w:vAlign w:val="center"/>
          </w:tcPr>
          <w:p w14:paraId="2470D97B" w14:textId="77777777" w:rsidR="00113239" w:rsidRPr="00367CCA" w:rsidRDefault="00113239" w:rsidP="00291A42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1854095F" w14:textId="77777777" w:rsidR="00113239" w:rsidRPr="00367CCA" w:rsidRDefault="00113239" w:rsidP="00291A42">
            <w:r>
              <w:rPr>
                <w:rFonts w:ascii="宋体" w:hAnsi="宋体" w:hint="eastAsia"/>
                <w:sz w:val="24"/>
                <w:szCs w:val="28"/>
              </w:rPr>
              <w:t>○</w:t>
            </w:r>
          </w:p>
        </w:tc>
      </w:tr>
      <w:tr w:rsidR="00113239" w:rsidRPr="00367CCA" w14:paraId="2DD6E0C9" w14:textId="77777777" w:rsidTr="00291A42">
        <w:tc>
          <w:tcPr>
            <w:tcW w:w="567" w:type="dxa"/>
            <w:vMerge/>
            <w:vAlign w:val="center"/>
          </w:tcPr>
          <w:p w14:paraId="4EA8647F" w14:textId="77777777" w:rsidR="00113239" w:rsidRPr="00367CCA" w:rsidRDefault="00113239" w:rsidP="00291A42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5671" w:type="dxa"/>
            <w:vAlign w:val="center"/>
          </w:tcPr>
          <w:p w14:paraId="2D2438AD" w14:textId="77777777" w:rsidR="00113239" w:rsidRPr="00367CCA" w:rsidRDefault="00113239" w:rsidP="00113239">
            <w:pPr>
              <w:numPr>
                <w:ilvl w:val="0"/>
                <w:numId w:val="9"/>
              </w:numPr>
              <w:spacing w:line="360" w:lineRule="auto"/>
              <w:rPr>
                <w:sz w:val="24"/>
                <w:szCs w:val="28"/>
              </w:rPr>
            </w:pPr>
            <w:r w:rsidRPr="00367CCA">
              <w:rPr>
                <w:sz w:val="24"/>
                <w:szCs w:val="28"/>
              </w:rPr>
              <w:t>知情同意书</w:t>
            </w:r>
          </w:p>
        </w:tc>
        <w:tc>
          <w:tcPr>
            <w:tcW w:w="1559" w:type="dxa"/>
            <w:vAlign w:val="center"/>
          </w:tcPr>
          <w:p w14:paraId="619F04D6" w14:textId="77777777" w:rsidR="00113239" w:rsidRPr="00367CCA" w:rsidRDefault="00113239" w:rsidP="00291A42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2C89643A" w14:textId="77777777" w:rsidR="00113239" w:rsidRPr="00367CCA" w:rsidRDefault="00113239" w:rsidP="00291A42">
            <w:r>
              <w:rPr>
                <w:rFonts w:ascii="宋体" w:hAnsi="宋体" w:hint="eastAsia"/>
                <w:sz w:val="24"/>
                <w:szCs w:val="28"/>
              </w:rPr>
              <w:t>○</w:t>
            </w:r>
          </w:p>
        </w:tc>
      </w:tr>
      <w:tr w:rsidR="00113239" w:rsidRPr="00367CCA" w14:paraId="3AFFE0DD" w14:textId="77777777" w:rsidTr="00291A42">
        <w:tc>
          <w:tcPr>
            <w:tcW w:w="567" w:type="dxa"/>
            <w:vMerge/>
            <w:vAlign w:val="center"/>
          </w:tcPr>
          <w:p w14:paraId="277A3F16" w14:textId="77777777" w:rsidR="00113239" w:rsidRPr="00367CCA" w:rsidRDefault="00113239" w:rsidP="00291A42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5671" w:type="dxa"/>
            <w:vAlign w:val="center"/>
          </w:tcPr>
          <w:p w14:paraId="17D2EE16" w14:textId="77777777" w:rsidR="00113239" w:rsidRDefault="00113239" w:rsidP="00113239">
            <w:pPr>
              <w:numPr>
                <w:ilvl w:val="0"/>
                <w:numId w:val="9"/>
              </w:numPr>
              <w:spacing w:line="360" w:lineRule="auto"/>
              <w:rPr>
                <w:rFonts w:hint="eastAsia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药品生产企业资质证明，或</w:t>
            </w:r>
            <w:r w:rsidRPr="00367CCA">
              <w:rPr>
                <w:sz w:val="24"/>
                <w:szCs w:val="28"/>
              </w:rPr>
              <w:t>符合</w:t>
            </w:r>
            <w:r w:rsidRPr="00367CCA">
              <w:rPr>
                <w:sz w:val="24"/>
                <w:szCs w:val="28"/>
              </w:rPr>
              <w:t>GMP</w:t>
            </w:r>
            <w:r>
              <w:rPr>
                <w:sz w:val="24"/>
                <w:szCs w:val="28"/>
              </w:rPr>
              <w:t>条件</w:t>
            </w:r>
            <w:r w:rsidRPr="00367CCA">
              <w:rPr>
                <w:sz w:val="24"/>
                <w:szCs w:val="28"/>
              </w:rPr>
              <w:t>生产</w:t>
            </w:r>
          </w:p>
          <w:p w14:paraId="12047339" w14:textId="77777777" w:rsidR="00113239" w:rsidRPr="00367CCA" w:rsidRDefault="00113239" w:rsidP="00291A42">
            <w:pPr>
              <w:spacing w:line="360" w:lineRule="auto"/>
              <w:ind w:firstLineChars="150" w:firstLine="360"/>
              <w:rPr>
                <w:sz w:val="24"/>
                <w:szCs w:val="28"/>
              </w:rPr>
            </w:pPr>
            <w:r w:rsidRPr="00367CCA">
              <w:rPr>
                <w:sz w:val="24"/>
                <w:szCs w:val="28"/>
              </w:rPr>
              <w:t>的相关证明文件</w:t>
            </w:r>
          </w:p>
        </w:tc>
        <w:tc>
          <w:tcPr>
            <w:tcW w:w="1559" w:type="dxa"/>
            <w:vAlign w:val="center"/>
          </w:tcPr>
          <w:p w14:paraId="4FC51225" w14:textId="77777777" w:rsidR="00113239" w:rsidRDefault="00113239" w:rsidP="00291A42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552" w:type="dxa"/>
            <w:vAlign w:val="center"/>
          </w:tcPr>
          <w:p w14:paraId="5655F75F" w14:textId="77777777" w:rsidR="00113239" w:rsidRPr="00367CCA" w:rsidRDefault="00113239" w:rsidP="00291A42">
            <w:r>
              <w:rPr>
                <w:rFonts w:ascii="宋体" w:hAnsi="宋体" w:hint="eastAsia"/>
                <w:sz w:val="24"/>
                <w:szCs w:val="28"/>
              </w:rPr>
              <w:t>○</w:t>
            </w:r>
          </w:p>
        </w:tc>
      </w:tr>
      <w:tr w:rsidR="00113239" w:rsidRPr="00367CCA" w14:paraId="09CAF6F6" w14:textId="77777777" w:rsidTr="00291A42">
        <w:trPr>
          <w:trHeight w:val="505"/>
        </w:trPr>
        <w:tc>
          <w:tcPr>
            <w:tcW w:w="567" w:type="dxa"/>
            <w:vMerge/>
            <w:vAlign w:val="center"/>
          </w:tcPr>
          <w:p w14:paraId="0562409A" w14:textId="77777777" w:rsidR="00113239" w:rsidRPr="00367CCA" w:rsidRDefault="00113239" w:rsidP="00291A42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5671" w:type="dxa"/>
            <w:vAlign w:val="center"/>
          </w:tcPr>
          <w:p w14:paraId="2554FDE8" w14:textId="77777777" w:rsidR="00113239" w:rsidRPr="00367CCA" w:rsidRDefault="00113239" w:rsidP="00113239">
            <w:pPr>
              <w:numPr>
                <w:ilvl w:val="0"/>
                <w:numId w:val="9"/>
              </w:numPr>
              <w:rPr>
                <w:sz w:val="24"/>
                <w:szCs w:val="28"/>
              </w:rPr>
            </w:pPr>
            <w:r w:rsidRPr="00367CCA">
              <w:rPr>
                <w:bCs/>
                <w:kern w:val="0"/>
                <w:sz w:val="24"/>
                <w:szCs w:val="18"/>
              </w:rPr>
              <w:t>主要研究者简历</w:t>
            </w:r>
          </w:p>
        </w:tc>
        <w:tc>
          <w:tcPr>
            <w:tcW w:w="1559" w:type="dxa"/>
            <w:vAlign w:val="center"/>
          </w:tcPr>
          <w:p w14:paraId="489D7C55" w14:textId="77777777" w:rsidR="00113239" w:rsidRPr="00367CCA" w:rsidRDefault="00113239" w:rsidP="00291A42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5CB7948E" w14:textId="77777777" w:rsidR="00113239" w:rsidRPr="00367CCA" w:rsidRDefault="00113239" w:rsidP="00291A42">
            <w:r>
              <w:rPr>
                <w:rFonts w:ascii="宋体" w:hAnsi="宋体" w:hint="eastAsia"/>
                <w:sz w:val="24"/>
                <w:szCs w:val="28"/>
              </w:rPr>
              <w:t>○</w:t>
            </w:r>
          </w:p>
        </w:tc>
      </w:tr>
      <w:tr w:rsidR="00113239" w:rsidRPr="00367CCA" w14:paraId="39434EC4" w14:textId="77777777" w:rsidTr="00291A42">
        <w:tc>
          <w:tcPr>
            <w:tcW w:w="567" w:type="dxa"/>
            <w:vMerge/>
            <w:vAlign w:val="center"/>
          </w:tcPr>
          <w:p w14:paraId="4A70FA02" w14:textId="77777777" w:rsidR="00113239" w:rsidRPr="00367CCA" w:rsidRDefault="00113239" w:rsidP="00291A42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5671" w:type="dxa"/>
            <w:vAlign w:val="center"/>
          </w:tcPr>
          <w:p w14:paraId="6B33F2DE" w14:textId="77777777" w:rsidR="00113239" w:rsidRPr="00367CCA" w:rsidRDefault="00113239" w:rsidP="00113239">
            <w:pPr>
              <w:numPr>
                <w:ilvl w:val="0"/>
                <w:numId w:val="9"/>
              </w:numPr>
              <w:spacing w:line="360" w:lineRule="auto"/>
              <w:rPr>
                <w:sz w:val="24"/>
                <w:szCs w:val="28"/>
              </w:rPr>
            </w:pPr>
            <w:r w:rsidRPr="00367CCA">
              <w:rPr>
                <w:sz w:val="24"/>
                <w:szCs w:val="28"/>
              </w:rPr>
              <w:t>申办者对</w:t>
            </w:r>
            <w:r w:rsidRPr="00367CCA">
              <w:rPr>
                <w:sz w:val="24"/>
                <w:szCs w:val="28"/>
              </w:rPr>
              <w:t>CRO</w:t>
            </w:r>
            <w:r w:rsidRPr="00367CCA">
              <w:rPr>
                <w:sz w:val="24"/>
                <w:szCs w:val="28"/>
              </w:rPr>
              <w:t>的委托函</w:t>
            </w:r>
          </w:p>
        </w:tc>
        <w:tc>
          <w:tcPr>
            <w:tcW w:w="1559" w:type="dxa"/>
            <w:vAlign w:val="center"/>
          </w:tcPr>
          <w:p w14:paraId="42F92E2D" w14:textId="77777777" w:rsidR="00113239" w:rsidRPr="00367CCA" w:rsidRDefault="00113239" w:rsidP="00291A42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6C6D542E" w14:textId="77777777" w:rsidR="00113239" w:rsidRPr="00367CCA" w:rsidRDefault="00113239" w:rsidP="00291A42">
            <w:pPr>
              <w:jc w:val="center"/>
            </w:pPr>
          </w:p>
        </w:tc>
      </w:tr>
      <w:tr w:rsidR="00113239" w:rsidRPr="00367CCA" w14:paraId="74B46606" w14:textId="77777777" w:rsidTr="00291A42">
        <w:tc>
          <w:tcPr>
            <w:tcW w:w="567" w:type="dxa"/>
            <w:vMerge/>
            <w:vAlign w:val="center"/>
          </w:tcPr>
          <w:p w14:paraId="663177F6" w14:textId="77777777" w:rsidR="00113239" w:rsidRPr="00367CCA" w:rsidRDefault="00113239" w:rsidP="00291A42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5671" w:type="dxa"/>
            <w:vAlign w:val="center"/>
          </w:tcPr>
          <w:p w14:paraId="12D41281" w14:textId="77777777" w:rsidR="00113239" w:rsidRPr="00367CCA" w:rsidRDefault="00113239" w:rsidP="00113239">
            <w:pPr>
              <w:numPr>
                <w:ilvl w:val="0"/>
                <w:numId w:val="9"/>
              </w:numPr>
              <w:spacing w:line="360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监</w:t>
            </w:r>
            <w:r>
              <w:rPr>
                <w:rFonts w:hint="eastAsia"/>
                <w:sz w:val="24"/>
                <w:szCs w:val="28"/>
              </w:rPr>
              <w:t>查</w:t>
            </w:r>
            <w:r w:rsidRPr="00367CCA">
              <w:rPr>
                <w:sz w:val="24"/>
                <w:szCs w:val="28"/>
              </w:rPr>
              <w:t>员及项目经理的授权委托书</w:t>
            </w:r>
          </w:p>
        </w:tc>
        <w:tc>
          <w:tcPr>
            <w:tcW w:w="1559" w:type="dxa"/>
            <w:vAlign w:val="center"/>
          </w:tcPr>
          <w:p w14:paraId="6CD6952F" w14:textId="77777777" w:rsidR="00113239" w:rsidRPr="00367CCA" w:rsidRDefault="00113239" w:rsidP="00291A42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7F26205C" w14:textId="77777777" w:rsidR="00113239" w:rsidRPr="00367CCA" w:rsidRDefault="00113239" w:rsidP="00291A42">
            <w:r>
              <w:rPr>
                <w:rFonts w:ascii="宋体" w:hAnsi="宋体" w:hint="eastAsia"/>
                <w:sz w:val="24"/>
                <w:szCs w:val="28"/>
              </w:rPr>
              <w:t>○</w:t>
            </w:r>
          </w:p>
        </w:tc>
      </w:tr>
      <w:tr w:rsidR="00113239" w:rsidRPr="00367CCA" w14:paraId="4773DA44" w14:textId="77777777" w:rsidTr="00291A42">
        <w:tc>
          <w:tcPr>
            <w:tcW w:w="567" w:type="dxa"/>
            <w:vMerge/>
            <w:vAlign w:val="center"/>
          </w:tcPr>
          <w:p w14:paraId="47BAF714" w14:textId="77777777" w:rsidR="00113239" w:rsidRPr="00367CCA" w:rsidRDefault="00113239" w:rsidP="00291A42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5671" w:type="dxa"/>
            <w:vAlign w:val="center"/>
          </w:tcPr>
          <w:p w14:paraId="6AA5A0B1" w14:textId="77777777" w:rsidR="00113239" w:rsidRPr="00367CCA" w:rsidRDefault="00113239" w:rsidP="00113239">
            <w:pPr>
              <w:numPr>
                <w:ilvl w:val="0"/>
                <w:numId w:val="9"/>
              </w:numPr>
              <w:spacing w:line="360" w:lineRule="auto"/>
              <w:rPr>
                <w:sz w:val="24"/>
                <w:szCs w:val="28"/>
              </w:rPr>
            </w:pPr>
            <w:r w:rsidRPr="00367CCA">
              <w:rPr>
                <w:sz w:val="24"/>
                <w:szCs w:val="28"/>
              </w:rPr>
              <w:t>申办者</w:t>
            </w:r>
            <w:r w:rsidRPr="00367CCA">
              <w:rPr>
                <w:b/>
                <w:sz w:val="24"/>
                <w:szCs w:val="28"/>
              </w:rPr>
              <w:t>/</w:t>
            </w:r>
            <w:r w:rsidRPr="00367CCA">
              <w:rPr>
                <w:sz w:val="24"/>
                <w:szCs w:val="28"/>
              </w:rPr>
              <w:t>CRO</w:t>
            </w:r>
            <w:r w:rsidRPr="00367CCA">
              <w:rPr>
                <w:sz w:val="24"/>
                <w:szCs w:val="28"/>
              </w:rPr>
              <w:t>资质证明</w:t>
            </w:r>
          </w:p>
        </w:tc>
        <w:tc>
          <w:tcPr>
            <w:tcW w:w="1559" w:type="dxa"/>
            <w:vAlign w:val="center"/>
          </w:tcPr>
          <w:p w14:paraId="6F128BC0" w14:textId="77777777" w:rsidR="00113239" w:rsidRPr="00367CCA" w:rsidRDefault="00113239" w:rsidP="00291A42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358842B5" w14:textId="77777777" w:rsidR="00113239" w:rsidRPr="00367CCA" w:rsidRDefault="00113239" w:rsidP="00291A42">
            <w:r>
              <w:rPr>
                <w:rFonts w:ascii="宋体" w:hAnsi="宋体" w:hint="eastAsia"/>
                <w:sz w:val="24"/>
                <w:szCs w:val="28"/>
              </w:rPr>
              <w:t>○</w:t>
            </w:r>
          </w:p>
        </w:tc>
      </w:tr>
      <w:tr w:rsidR="00113239" w:rsidRPr="00367CCA" w14:paraId="3CE3C259" w14:textId="77777777" w:rsidTr="00291A42">
        <w:tc>
          <w:tcPr>
            <w:tcW w:w="567" w:type="dxa"/>
            <w:vMerge/>
            <w:vAlign w:val="center"/>
          </w:tcPr>
          <w:p w14:paraId="42894B9A" w14:textId="77777777" w:rsidR="00113239" w:rsidRPr="00367CCA" w:rsidRDefault="00113239" w:rsidP="00291A42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5671" w:type="dxa"/>
            <w:vAlign w:val="center"/>
          </w:tcPr>
          <w:p w14:paraId="2826382D" w14:textId="77777777" w:rsidR="00113239" w:rsidRPr="00367CCA" w:rsidRDefault="00113239" w:rsidP="00113239">
            <w:pPr>
              <w:numPr>
                <w:ilvl w:val="0"/>
                <w:numId w:val="9"/>
              </w:numPr>
              <w:spacing w:line="360" w:lineRule="auto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监</w:t>
            </w:r>
            <w:r>
              <w:rPr>
                <w:rFonts w:hint="eastAsia"/>
                <w:sz w:val="24"/>
                <w:szCs w:val="28"/>
              </w:rPr>
              <w:t>查</w:t>
            </w:r>
            <w:r w:rsidRPr="00367CCA">
              <w:rPr>
                <w:sz w:val="24"/>
                <w:szCs w:val="28"/>
              </w:rPr>
              <w:t>员相关资质文件（个人简历及</w:t>
            </w:r>
            <w:r w:rsidRPr="00367CCA">
              <w:rPr>
                <w:sz w:val="24"/>
                <w:szCs w:val="28"/>
              </w:rPr>
              <w:t>GCP</w:t>
            </w:r>
            <w:r w:rsidRPr="00367CCA">
              <w:rPr>
                <w:sz w:val="24"/>
                <w:szCs w:val="28"/>
              </w:rPr>
              <w:t>证书等）</w:t>
            </w:r>
          </w:p>
        </w:tc>
        <w:tc>
          <w:tcPr>
            <w:tcW w:w="1559" w:type="dxa"/>
            <w:vAlign w:val="center"/>
          </w:tcPr>
          <w:p w14:paraId="5D45D908" w14:textId="77777777" w:rsidR="00113239" w:rsidRPr="00367CCA" w:rsidRDefault="00113239" w:rsidP="00291A42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5BA3FB12" w14:textId="77777777" w:rsidR="00113239" w:rsidRPr="00367CCA" w:rsidRDefault="00113239" w:rsidP="00291A42">
            <w:r>
              <w:rPr>
                <w:rFonts w:ascii="宋体" w:hAnsi="宋体" w:hint="eastAsia"/>
                <w:sz w:val="24"/>
                <w:szCs w:val="28"/>
              </w:rPr>
              <w:t>○</w:t>
            </w:r>
          </w:p>
        </w:tc>
      </w:tr>
      <w:tr w:rsidR="00113239" w:rsidRPr="00367CCA" w14:paraId="43DFF81B" w14:textId="77777777" w:rsidTr="00291A42">
        <w:tc>
          <w:tcPr>
            <w:tcW w:w="567" w:type="dxa"/>
            <w:vMerge/>
            <w:vAlign w:val="center"/>
          </w:tcPr>
          <w:p w14:paraId="08A39DE3" w14:textId="77777777" w:rsidR="00113239" w:rsidRPr="00367CCA" w:rsidRDefault="00113239" w:rsidP="00291A42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5671" w:type="dxa"/>
            <w:vAlign w:val="center"/>
          </w:tcPr>
          <w:p w14:paraId="07ECC0DF" w14:textId="77777777" w:rsidR="00113239" w:rsidRPr="00367CCA" w:rsidRDefault="00113239" w:rsidP="00113239">
            <w:pPr>
              <w:numPr>
                <w:ilvl w:val="0"/>
                <w:numId w:val="9"/>
              </w:numPr>
              <w:spacing w:line="360" w:lineRule="auto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临床试验药物药检报告</w:t>
            </w:r>
          </w:p>
        </w:tc>
        <w:tc>
          <w:tcPr>
            <w:tcW w:w="1559" w:type="dxa"/>
            <w:vAlign w:val="center"/>
          </w:tcPr>
          <w:p w14:paraId="20AFCF5B" w14:textId="77777777" w:rsidR="00113239" w:rsidRPr="00367CCA" w:rsidRDefault="00113239" w:rsidP="00291A42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13B28D35" w14:textId="77777777" w:rsidR="00113239" w:rsidRPr="00367CCA" w:rsidRDefault="00113239" w:rsidP="00291A42">
            <w:r>
              <w:rPr>
                <w:rFonts w:ascii="宋体" w:hAnsi="宋体" w:hint="eastAsia"/>
                <w:sz w:val="24"/>
                <w:szCs w:val="28"/>
              </w:rPr>
              <w:t>○</w:t>
            </w:r>
          </w:p>
        </w:tc>
      </w:tr>
      <w:tr w:rsidR="00113239" w:rsidRPr="00367CCA" w14:paraId="5A9A067D" w14:textId="77777777" w:rsidTr="00291A42">
        <w:tc>
          <w:tcPr>
            <w:tcW w:w="567" w:type="dxa"/>
            <w:vMerge/>
            <w:vAlign w:val="center"/>
          </w:tcPr>
          <w:p w14:paraId="023DF316" w14:textId="77777777" w:rsidR="00113239" w:rsidRPr="00367CCA" w:rsidRDefault="00113239" w:rsidP="00291A42">
            <w:pPr>
              <w:spacing w:line="360" w:lineRule="auto"/>
              <w:jc w:val="center"/>
              <w:rPr>
                <w:sz w:val="24"/>
                <w:szCs w:val="28"/>
              </w:rPr>
            </w:pPr>
          </w:p>
        </w:tc>
        <w:tc>
          <w:tcPr>
            <w:tcW w:w="5671" w:type="dxa"/>
            <w:vAlign w:val="center"/>
          </w:tcPr>
          <w:p w14:paraId="1DA34D37" w14:textId="77777777" w:rsidR="00113239" w:rsidRPr="00367CCA" w:rsidRDefault="00113239" w:rsidP="00113239">
            <w:pPr>
              <w:numPr>
                <w:ilvl w:val="0"/>
                <w:numId w:val="9"/>
              </w:numPr>
              <w:spacing w:line="360" w:lineRule="auto"/>
              <w:rPr>
                <w:sz w:val="24"/>
                <w:szCs w:val="28"/>
              </w:rPr>
            </w:pPr>
            <w:r w:rsidRPr="00367CCA">
              <w:rPr>
                <w:sz w:val="24"/>
                <w:szCs w:val="28"/>
              </w:rPr>
              <w:t>其他</w:t>
            </w:r>
            <w:r w:rsidRPr="00367CCA">
              <w:rPr>
                <w:sz w:val="24"/>
                <w:szCs w:val="28"/>
                <w:u w:val="single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14:paraId="1CD5EFA2" w14:textId="77777777" w:rsidR="00113239" w:rsidRPr="00367CCA" w:rsidRDefault="00113239" w:rsidP="00291A42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vAlign w:val="center"/>
          </w:tcPr>
          <w:p w14:paraId="5656CA41" w14:textId="77777777" w:rsidR="00113239" w:rsidRPr="00367CCA" w:rsidRDefault="00113239" w:rsidP="00291A42">
            <w:pPr>
              <w:jc w:val="center"/>
            </w:pPr>
          </w:p>
        </w:tc>
      </w:tr>
      <w:tr w:rsidR="00113239" w:rsidRPr="00367CCA" w14:paraId="7B4C05ED" w14:textId="77777777" w:rsidTr="00291A42">
        <w:trPr>
          <w:trHeight w:val="980"/>
        </w:trPr>
        <w:tc>
          <w:tcPr>
            <w:tcW w:w="10349" w:type="dxa"/>
            <w:gridSpan w:val="4"/>
            <w:vAlign w:val="center"/>
          </w:tcPr>
          <w:p w14:paraId="61F7D24F" w14:textId="77777777" w:rsidR="00113239" w:rsidRPr="00367CCA" w:rsidRDefault="00113239" w:rsidP="00291A42">
            <w:pPr>
              <w:spacing w:line="360" w:lineRule="auto"/>
              <w:rPr>
                <w:sz w:val="24"/>
              </w:rPr>
            </w:pPr>
            <w:r w:rsidRPr="00367CCA">
              <w:rPr>
                <w:sz w:val="24"/>
              </w:rPr>
              <w:t>递交人：</w:t>
            </w:r>
            <w:r w:rsidRPr="00367CCA">
              <w:rPr>
                <w:sz w:val="24"/>
                <w:szCs w:val="21"/>
                <w:u w:val="single"/>
              </w:rPr>
              <w:t xml:space="preserve">                        </w:t>
            </w:r>
            <w:r>
              <w:rPr>
                <w:rFonts w:hint="eastAsia"/>
                <w:sz w:val="24"/>
                <w:szCs w:val="21"/>
                <w:u w:val="single"/>
              </w:rPr>
              <w:t>（主研签字）</w:t>
            </w:r>
            <w:r w:rsidRPr="00367CCA">
              <w:rPr>
                <w:sz w:val="24"/>
                <w:u w:val="single"/>
              </w:rPr>
              <w:t xml:space="preserve"> </w:t>
            </w:r>
            <w:r w:rsidRPr="00367CCA">
              <w:rPr>
                <w:sz w:val="24"/>
              </w:rPr>
              <w:t xml:space="preserve">       </w:t>
            </w:r>
            <w:r w:rsidRPr="00367CCA">
              <w:rPr>
                <w:sz w:val="24"/>
              </w:rPr>
              <w:t>时间</w:t>
            </w:r>
            <w:r w:rsidRPr="00367CCA">
              <w:rPr>
                <w:sz w:val="24"/>
              </w:rPr>
              <w:t xml:space="preserve"> </w:t>
            </w:r>
            <w:r w:rsidRPr="00367CCA">
              <w:rPr>
                <w:sz w:val="24"/>
              </w:rPr>
              <w:t>：</w:t>
            </w:r>
            <w:r w:rsidRPr="00367CCA">
              <w:rPr>
                <w:sz w:val="24"/>
                <w:szCs w:val="21"/>
                <w:u w:val="single"/>
              </w:rPr>
              <w:t xml:space="preserve">     </w:t>
            </w:r>
            <w:r w:rsidRPr="00367CCA">
              <w:rPr>
                <w:sz w:val="24"/>
              </w:rPr>
              <w:t>年</w:t>
            </w:r>
            <w:r w:rsidRPr="00367CCA">
              <w:rPr>
                <w:sz w:val="24"/>
                <w:szCs w:val="21"/>
                <w:u w:val="single"/>
              </w:rPr>
              <w:t xml:space="preserve">     </w:t>
            </w:r>
            <w:r w:rsidRPr="00367CCA">
              <w:rPr>
                <w:sz w:val="24"/>
              </w:rPr>
              <w:t>月</w:t>
            </w:r>
            <w:r w:rsidRPr="00367CCA">
              <w:rPr>
                <w:sz w:val="24"/>
                <w:szCs w:val="21"/>
                <w:u w:val="single"/>
              </w:rPr>
              <w:t xml:space="preserve">    </w:t>
            </w:r>
            <w:r w:rsidRPr="00367CCA">
              <w:rPr>
                <w:sz w:val="24"/>
              </w:rPr>
              <w:t>日</w:t>
            </w:r>
          </w:p>
        </w:tc>
      </w:tr>
    </w:tbl>
    <w:p w14:paraId="2E8C3E26" w14:textId="77777777" w:rsidR="00113239" w:rsidRPr="00CD6335" w:rsidRDefault="00113239" w:rsidP="00113239">
      <w:pPr>
        <w:spacing w:line="360" w:lineRule="auto"/>
        <w:ind w:left="-993" w:rightChars="-432" w:right="-907"/>
        <w:rPr>
          <w:rFonts w:hint="eastAsia"/>
        </w:rPr>
      </w:pPr>
      <w:r>
        <w:rPr>
          <w:rFonts w:hint="eastAsia"/>
        </w:rPr>
        <w:t>注：</w:t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rFonts w:hint="eastAsia"/>
          <w:szCs w:val="21"/>
        </w:rPr>
        <w:instrText>= 1 \* GB3</w:instrText>
      </w:r>
      <w:r>
        <w:rPr>
          <w:szCs w:val="21"/>
        </w:rPr>
        <w:instrText xml:space="preserve"> </w:instrText>
      </w:r>
      <w:r>
        <w:rPr>
          <w:szCs w:val="21"/>
        </w:rPr>
        <w:fldChar w:fldCharType="separate"/>
      </w:r>
      <w:r>
        <w:rPr>
          <w:rFonts w:hint="eastAsia"/>
          <w:noProof/>
          <w:szCs w:val="21"/>
        </w:rPr>
        <w:t>①</w:t>
      </w:r>
      <w:r>
        <w:rPr>
          <w:szCs w:val="21"/>
        </w:rPr>
        <w:fldChar w:fldCharType="end"/>
      </w:r>
      <w:r w:rsidRPr="00D53A21">
        <w:rPr>
          <w:rFonts w:hint="eastAsia"/>
        </w:rPr>
        <w:t>2</w:t>
      </w:r>
      <w:r w:rsidRPr="00D53A21">
        <w:rPr>
          <w:rFonts w:hint="eastAsia"/>
        </w:rPr>
        <w:t>、</w:t>
      </w:r>
      <w:r w:rsidRPr="00D53A21">
        <w:rPr>
          <w:rFonts w:hint="eastAsia"/>
        </w:rPr>
        <w:t>5</w:t>
      </w:r>
      <w:r w:rsidRPr="00D53A21">
        <w:rPr>
          <w:rFonts w:hint="eastAsia"/>
        </w:rPr>
        <w:t>、</w:t>
      </w:r>
      <w:r w:rsidRPr="00D53A21">
        <w:rPr>
          <w:rFonts w:hint="eastAsia"/>
        </w:rPr>
        <w:t>10</w:t>
      </w:r>
      <w:r w:rsidRPr="00D53A21">
        <w:rPr>
          <w:rFonts w:hint="eastAsia"/>
        </w:rPr>
        <w:t>、</w:t>
      </w:r>
      <w:r w:rsidRPr="00D53A21">
        <w:rPr>
          <w:rFonts w:hint="eastAsia"/>
        </w:rPr>
        <w:t>12</w:t>
      </w:r>
      <w:r w:rsidRPr="00D53A21">
        <w:rPr>
          <w:rFonts w:hint="eastAsia"/>
        </w:rPr>
        <w:t>、</w:t>
      </w:r>
      <w:r w:rsidRPr="00D53A21">
        <w:rPr>
          <w:rFonts w:hint="eastAsia"/>
        </w:rPr>
        <w:t>13</w:t>
      </w:r>
      <w:r w:rsidRPr="00D53A21">
        <w:rPr>
          <w:rFonts w:hint="eastAsia"/>
        </w:rPr>
        <w:t>、</w:t>
      </w:r>
      <w:r w:rsidRPr="00D53A21">
        <w:rPr>
          <w:rFonts w:hint="eastAsia"/>
        </w:rPr>
        <w:t>14</w:t>
      </w:r>
      <w:r w:rsidRPr="00D53A21">
        <w:rPr>
          <w:rFonts w:hint="eastAsia"/>
        </w:rPr>
        <w:t>，</w:t>
      </w:r>
      <w:r w:rsidRPr="00D53A21">
        <w:rPr>
          <w:rFonts w:hint="eastAsia"/>
        </w:rPr>
        <w:t>15</w:t>
      </w:r>
      <w:r>
        <w:rPr>
          <w:rFonts w:hint="eastAsia"/>
        </w:rPr>
        <w:t>，</w:t>
      </w:r>
      <w:r>
        <w:rPr>
          <w:rFonts w:hint="eastAsia"/>
        </w:rPr>
        <w:t>16</w:t>
      </w:r>
      <w:r w:rsidRPr="00D53A21">
        <w:rPr>
          <w:rFonts w:hint="eastAsia"/>
        </w:rPr>
        <w:t>号文件</w:t>
      </w:r>
      <w:r w:rsidRPr="00D53A21">
        <w:t>需提供</w:t>
      </w:r>
      <w:r w:rsidRPr="00EB342E">
        <w:rPr>
          <w:szCs w:val="21"/>
        </w:rPr>
        <w:t>原件扫描件或由申办方</w:t>
      </w:r>
      <w:r w:rsidRPr="00EB342E">
        <w:rPr>
          <w:szCs w:val="21"/>
        </w:rPr>
        <w:t>/CRO</w:t>
      </w:r>
      <w:r w:rsidRPr="00EB342E">
        <w:rPr>
          <w:szCs w:val="21"/>
        </w:rPr>
        <w:t>公司盖红章的复印件</w:t>
      </w:r>
      <w:r>
        <w:rPr>
          <w:rFonts w:hint="eastAsia"/>
          <w:szCs w:val="21"/>
        </w:rPr>
        <w:t>扫描；</w:t>
      </w:r>
      <w:r w:rsidRPr="00D53A21">
        <w:fldChar w:fldCharType="begin"/>
      </w:r>
      <w:r w:rsidRPr="00D53A21">
        <w:instrText xml:space="preserve"> </w:instrText>
      </w:r>
      <w:r w:rsidRPr="00D53A21">
        <w:rPr>
          <w:rFonts w:hint="eastAsia"/>
        </w:rPr>
        <w:instrText>= 2 \* GB3</w:instrText>
      </w:r>
      <w:r w:rsidRPr="00D53A21">
        <w:instrText xml:space="preserve"> </w:instrText>
      </w:r>
      <w:r w:rsidRPr="00D53A21">
        <w:fldChar w:fldCharType="separate"/>
      </w:r>
      <w:r w:rsidRPr="00D53A21">
        <w:rPr>
          <w:rFonts w:hint="eastAsia"/>
        </w:rPr>
        <w:t>②</w:t>
      </w:r>
      <w:r w:rsidRPr="00D53A21">
        <w:fldChar w:fldCharType="end"/>
      </w:r>
      <w:r w:rsidR="009C65C8">
        <w:rPr>
          <w:rFonts w:hint="eastAsia"/>
        </w:rPr>
        <w:t>1</w:t>
      </w:r>
      <w:r w:rsidR="009C65C8">
        <w:rPr>
          <w:rFonts w:hint="eastAsia"/>
        </w:rPr>
        <w:t>号文件提供研究者签字扫描件，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号文件《临床试验立项申请表》</w:t>
      </w:r>
      <w:r w:rsidRPr="00214698">
        <w:rPr>
          <w:szCs w:val="21"/>
        </w:rPr>
        <w:t>需</w:t>
      </w:r>
      <w:r w:rsidRPr="00EB342E">
        <w:rPr>
          <w:szCs w:val="21"/>
        </w:rPr>
        <w:t>经</w:t>
      </w:r>
      <w:r>
        <w:rPr>
          <w:rFonts w:hint="eastAsia"/>
          <w:szCs w:val="21"/>
        </w:rPr>
        <w:t>申办方</w:t>
      </w:r>
      <w:r>
        <w:rPr>
          <w:rFonts w:hint="eastAsia"/>
          <w:szCs w:val="21"/>
        </w:rPr>
        <w:t>/CRO</w:t>
      </w:r>
      <w:r>
        <w:rPr>
          <w:rFonts w:hint="eastAsia"/>
          <w:szCs w:val="21"/>
        </w:rPr>
        <w:t>盖章，</w:t>
      </w:r>
      <w:r w:rsidRPr="00EB342E">
        <w:rPr>
          <w:szCs w:val="21"/>
        </w:rPr>
        <w:t>主要研究者签字</w:t>
      </w:r>
      <w:r w:rsidR="00543C00">
        <w:rPr>
          <w:rFonts w:hint="eastAsia"/>
          <w:szCs w:val="21"/>
        </w:rPr>
        <w:t>，</w:t>
      </w:r>
      <w:r>
        <w:rPr>
          <w:rFonts w:hint="eastAsia"/>
          <w:szCs w:val="21"/>
        </w:rPr>
        <w:t>提供</w:t>
      </w:r>
      <w:r>
        <w:rPr>
          <w:szCs w:val="21"/>
        </w:rPr>
        <w:t>扫描件</w:t>
      </w:r>
      <w:r>
        <w:rPr>
          <w:rFonts w:hint="eastAsia"/>
          <w:szCs w:val="21"/>
        </w:rPr>
        <w:t>。</w:t>
      </w:r>
      <w:r w:rsidR="00CD6335">
        <w:rPr>
          <w:rFonts w:hint="eastAsia"/>
          <w:szCs w:val="21"/>
        </w:rPr>
        <w:t>③</w:t>
      </w:r>
      <w:r w:rsidR="00CD6335" w:rsidRPr="00CD6335">
        <w:rPr>
          <w:rFonts w:hint="eastAsia"/>
        </w:rPr>
        <w:t>标记○为必备项</w:t>
      </w:r>
      <w:r w:rsidR="00CD6335">
        <w:rPr>
          <w:rFonts w:hint="eastAsia"/>
        </w:rPr>
        <w:t>。</w:t>
      </w:r>
    </w:p>
    <w:sectPr w:rsidR="00113239" w:rsidRPr="00CD6335" w:rsidSect="00E06A6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090B2" w14:textId="77777777" w:rsidR="00E76B4D" w:rsidRDefault="00E76B4D" w:rsidP="00B815AE">
      <w:r>
        <w:separator/>
      </w:r>
    </w:p>
  </w:endnote>
  <w:endnote w:type="continuationSeparator" w:id="0">
    <w:p w14:paraId="79291E78" w14:textId="77777777" w:rsidR="00E76B4D" w:rsidRDefault="00E76B4D" w:rsidP="00B81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21C9A" w14:textId="77777777" w:rsidR="00E76B4D" w:rsidRDefault="00E76B4D" w:rsidP="00B815AE">
      <w:r>
        <w:separator/>
      </w:r>
    </w:p>
  </w:footnote>
  <w:footnote w:type="continuationSeparator" w:id="0">
    <w:p w14:paraId="09C67DEF" w14:textId="77777777" w:rsidR="00E76B4D" w:rsidRDefault="00E76B4D" w:rsidP="00B81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F8879" w14:textId="77777777" w:rsidR="008E56A1" w:rsidRPr="00B815AE" w:rsidRDefault="00C0668E" w:rsidP="00C0668E">
    <w:pPr>
      <w:pStyle w:val="a3"/>
    </w:pPr>
    <w:r>
      <w:rPr>
        <w:rFonts w:hint="eastAsia"/>
        <w:sz w:val="21"/>
        <w:szCs w:val="21"/>
      </w:rPr>
      <w:t>天津中医药大学第二附属医院</w:t>
    </w:r>
    <w:r w:rsidR="00E70304">
      <w:rPr>
        <w:rFonts w:hint="eastAsia"/>
        <w:sz w:val="21"/>
        <w:szCs w:val="21"/>
        <w:lang w:eastAsia="zh-CN"/>
      </w:rPr>
      <w:t>国家</w:t>
    </w:r>
    <w:r w:rsidR="008E56A1" w:rsidRPr="00B815AE">
      <w:rPr>
        <w:rFonts w:hint="eastAsia"/>
        <w:sz w:val="21"/>
      </w:rPr>
      <w:t>药物临床试验机构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624"/>
      </w:pPr>
      <w:rPr>
        <w:rFonts w:ascii="宋体" w:eastAsia="宋体" w:hAnsi="宋体" w:hint="eastAsia"/>
        <w:b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b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>
      <w:start w:val="1"/>
      <w:numFmt w:val="bullet"/>
      <w:lvlText w:val=""/>
      <w:lvlJc w:val="left"/>
      <w:pPr>
        <w:tabs>
          <w:tab w:val="num" w:pos="745"/>
        </w:tabs>
        <w:ind w:left="745" w:hanging="425"/>
      </w:pPr>
      <w:rPr>
        <w:rFonts w:ascii="Wingdings" w:hAnsi="Wingdings" w:hint="default"/>
      </w:rPr>
    </w:lvl>
    <w:lvl w:ilvl="2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BatangChe" w:hAnsi="Arial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520"/>
        </w:tabs>
        <w:ind w:left="1520" w:hanging="400"/>
      </w:pPr>
    </w:lvl>
    <w:lvl w:ilvl="4">
      <w:start w:val="1"/>
      <w:numFmt w:val="upperLetter"/>
      <w:lvlText w:val="%5."/>
      <w:lvlJc w:val="left"/>
      <w:pPr>
        <w:tabs>
          <w:tab w:val="num" w:pos="1920"/>
        </w:tabs>
        <w:ind w:left="1920" w:hanging="400"/>
      </w:pPr>
    </w:lvl>
    <w:lvl w:ilvl="5">
      <w:start w:val="1"/>
      <w:numFmt w:val="lowerRoman"/>
      <w:lvlText w:val="%6."/>
      <w:lvlJc w:val="right"/>
      <w:pPr>
        <w:tabs>
          <w:tab w:val="num" w:pos="2320"/>
        </w:tabs>
        <w:ind w:left="2320" w:hanging="400"/>
      </w:pPr>
    </w:lvl>
    <w:lvl w:ilvl="6">
      <w:start w:val="1"/>
      <w:numFmt w:val="decimal"/>
      <w:lvlText w:val="%7."/>
      <w:lvlJc w:val="left"/>
      <w:pPr>
        <w:tabs>
          <w:tab w:val="num" w:pos="2720"/>
        </w:tabs>
        <w:ind w:left="2720" w:hanging="400"/>
      </w:pPr>
    </w:lvl>
    <w:lvl w:ilvl="7">
      <w:start w:val="1"/>
      <w:numFmt w:val="upperLetter"/>
      <w:lvlText w:val="%8."/>
      <w:lvlJc w:val="left"/>
      <w:pPr>
        <w:tabs>
          <w:tab w:val="num" w:pos="3120"/>
        </w:tabs>
        <w:ind w:left="3120" w:hanging="400"/>
      </w:pPr>
    </w:lvl>
    <w:lvl w:ilvl="8">
      <w:start w:val="1"/>
      <w:numFmt w:val="lowerRoman"/>
      <w:lvlText w:val="%9."/>
      <w:lvlJc w:val="right"/>
      <w:pPr>
        <w:tabs>
          <w:tab w:val="num" w:pos="3520"/>
        </w:tabs>
        <w:ind w:left="3520" w:hanging="400"/>
      </w:p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ascii="宋体" w:eastAsia="宋体" w:hAnsi="宋体" w:hint="default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20"/>
        </w:tabs>
        <w:ind w:left="112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520"/>
        </w:tabs>
        <w:ind w:left="152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tabs>
          <w:tab w:val="num" w:pos="1920"/>
        </w:tabs>
        <w:ind w:left="192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320"/>
        </w:tabs>
        <w:ind w:left="232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720"/>
        </w:tabs>
        <w:ind w:left="272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tabs>
          <w:tab w:val="num" w:pos="3120"/>
        </w:tabs>
        <w:ind w:left="312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520"/>
        </w:tabs>
        <w:ind w:left="3520" w:hanging="400"/>
      </w:pPr>
      <w:rPr>
        <w:rFonts w:hint="eastAsia"/>
      </w:r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ascii="宋体" w:eastAsia="宋体" w:hAnsi="宋体" w:hint="default"/>
      </w:rPr>
    </w:lvl>
    <w:lvl w:ilvl="1">
      <w:start w:val="1"/>
      <w:numFmt w:val="bullet"/>
      <w:lvlText w:val=""/>
      <w:lvlJc w:val="left"/>
      <w:pPr>
        <w:tabs>
          <w:tab w:val="num" w:pos="745"/>
        </w:tabs>
        <w:ind w:left="745" w:hanging="425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120"/>
        </w:tabs>
        <w:ind w:left="1120" w:hanging="400"/>
      </w:pPr>
    </w:lvl>
    <w:lvl w:ilvl="3">
      <w:start w:val="1"/>
      <w:numFmt w:val="decimal"/>
      <w:lvlText w:val="%4."/>
      <w:lvlJc w:val="left"/>
      <w:pPr>
        <w:tabs>
          <w:tab w:val="num" w:pos="1520"/>
        </w:tabs>
        <w:ind w:left="1520" w:hanging="400"/>
      </w:pPr>
    </w:lvl>
    <w:lvl w:ilvl="4">
      <w:start w:val="1"/>
      <w:numFmt w:val="upperLetter"/>
      <w:lvlText w:val="%5."/>
      <w:lvlJc w:val="left"/>
      <w:pPr>
        <w:tabs>
          <w:tab w:val="num" w:pos="1920"/>
        </w:tabs>
        <w:ind w:left="1920" w:hanging="400"/>
      </w:pPr>
    </w:lvl>
    <w:lvl w:ilvl="5">
      <w:start w:val="1"/>
      <w:numFmt w:val="lowerRoman"/>
      <w:lvlText w:val="%6."/>
      <w:lvlJc w:val="right"/>
      <w:pPr>
        <w:tabs>
          <w:tab w:val="num" w:pos="2320"/>
        </w:tabs>
        <w:ind w:left="2320" w:hanging="400"/>
      </w:pPr>
    </w:lvl>
    <w:lvl w:ilvl="6">
      <w:start w:val="1"/>
      <w:numFmt w:val="decimal"/>
      <w:lvlText w:val="%7."/>
      <w:lvlJc w:val="left"/>
      <w:pPr>
        <w:tabs>
          <w:tab w:val="num" w:pos="2720"/>
        </w:tabs>
        <w:ind w:left="2720" w:hanging="400"/>
      </w:pPr>
    </w:lvl>
    <w:lvl w:ilvl="7">
      <w:start w:val="1"/>
      <w:numFmt w:val="upperLetter"/>
      <w:lvlText w:val="%8."/>
      <w:lvlJc w:val="left"/>
      <w:pPr>
        <w:tabs>
          <w:tab w:val="num" w:pos="3120"/>
        </w:tabs>
        <w:ind w:left="3120" w:hanging="400"/>
      </w:pPr>
    </w:lvl>
    <w:lvl w:ilvl="8">
      <w:start w:val="1"/>
      <w:numFmt w:val="lowerRoman"/>
      <w:lvlText w:val="%9."/>
      <w:lvlJc w:val="right"/>
      <w:pPr>
        <w:tabs>
          <w:tab w:val="num" w:pos="3520"/>
        </w:tabs>
        <w:ind w:left="3520" w:hanging="400"/>
      </w:pPr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decimal"/>
      <w:lvlText w:val="%1)"/>
      <w:lvlJc w:val="left"/>
      <w:pPr>
        <w:tabs>
          <w:tab w:val="num" w:pos="1157"/>
        </w:tabs>
        <w:ind w:left="1157" w:hanging="437"/>
      </w:pPr>
      <w:rPr>
        <w:rFonts w:ascii="宋体" w:eastAsia="宋体" w:hAnsi="宋体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40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400"/>
        </w:tabs>
        <w:ind w:left="4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800"/>
        </w:tabs>
        <w:ind w:left="8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tabs>
          <w:tab w:val="num" w:pos="1200"/>
        </w:tabs>
        <w:ind w:left="12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600"/>
        </w:tabs>
        <w:ind w:left="16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000"/>
        </w:tabs>
        <w:ind w:left="20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tabs>
          <w:tab w:val="num" w:pos="2400"/>
        </w:tabs>
        <w:ind w:left="24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2800"/>
        </w:tabs>
        <w:ind w:left="2800" w:hanging="400"/>
      </w:pPr>
      <w:rPr>
        <w:rFonts w:hint="eastAsia"/>
      </w:r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decimal"/>
      <w:lvlText w:val="%1)"/>
      <w:lvlJc w:val="left"/>
      <w:pPr>
        <w:tabs>
          <w:tab w:val="num" w:pos="435"/>
        </w:tabs>
        <w:ind w:left="435" w:hanging="435"/>
      </w:pPr>
      <w:rPr>
        <w:rFonts w:ascii="宋体" w:eastAsia="宋体" w:hAnsi="宋体" w:hint="default"/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0" w:hanging="400"/>
      </w:pPr>
    </w:lvl>
    <w:lvl w:ilvl="2">
      <w:start w:val="1"/>
      <w:numFmt w:val="lowerRoman"/>
      <w:lvlText w:val="%3."/>
      <w:lvlJc w:val="right"/>
      <w:pPr>
        <w:tabs>
          <w:tab w:val="num" w:pos="400"/>
        </w:tabs>
        <w:ind w:left="400" w:hanging="400"/>
      </w:pPr>
    </w:lvl>
    <w:lvl w:ilvl="3">
      <w:start w:val="1"/>
      <w:numFmt w:val="decimal"/>
      <w:lvlText w:val="%4."/>
      <w:lvlJc w:val="left"/>
      <w:pPr>
        <w:tabs>
          <w:tab w:val="num" w:pos="800"/>
        </w:tabs>
        <w:ind w:left="800" w:hanging="400"/>
      </w:pPr>
    </w:lvl>
    <w:lvl w:ilvl="4">
      <w:start w:val="1"/>
      <w:numFmt w:val="upperLetter"/>
      <w:lvlText w:val="%5."/>
      <w:lvlJc w:val="left"/>
      <w:pPr>
        <w:tabs>
          <w:tab w:val="num" w:pos="1200"/>
        </w:tabs>
        <w:ind w:left="1200" w:hanging="400"/>
      </w:pPr>
    </w:lvl>
    <w:lvl w:ilvl="5">
      <w:start w:val="1"/>
      <w:numFmt w:val="lowerRoman"/>
      <w:lvlText w:val="%6."/>
      <w:lvlJc w:val="right"/>
      <w:pPr>
        <w:tabs>
          <w:tab w:val="num" w:pos="1600"/>
        </w:tabs>
        <w:ind w:left="1600" w:hanging="400"/>
      </w:pPr>
    </w:lvl>
    <w:lvl w:ilvl="6">
      <w:start w:val="1"/>
      <w:numFmt w:val="decimal"/>
      <w:lvlText w:val="%7."/>
      <w:lvlJc w:val="left"/>
      <w:pPr>
        <w:tabs>
          <w:tab w:val="num" w:pos="2000"/>
        </w:tabs>
        <w:ind w:left="2000" w:hanging="400"/>
      </w:pPr>
    </w:lvl>
    <w:lvl w:ilvl="7">
      <w:start w:val="1"/>
      <w:numFmt w:val="upperLetter"/>
      <w:lvlText w:val="%8."/>
      <w:lvlJc w:val="left"/>
      <w:pPr>
        <w:tabs>
          <w:tab w:val="num" w:pos="2400"/>
        </w:tabs>
        <w:ind w:left="2400" w:hanging="400"/>
      </w:pPr>
    </w:lvl>
    <w:lvl w:ilvl="8">
      <w:start w:val="1"/>
      <w:numFmt w:val="lowerRoman"/>
      <w:lvlText w:val="%9."/>
      <w:lvlJc w:val="right"/>
      <w:pPr>
        <w:tabs>
          <w:tab w:val="num" w:pos="2800"/>
        </w:tabs>
        <w:ind w:left="2800" w:hanging="400"/>
      </w:pPr>
    </w:lvl>
  </w:abstractNum>
  <w:abstractNum w:abstractNumId="6" w15:restartNumberingAfterBreak="0">
    <w:nsid w:val="00000009"/>
    <w:multiLevelType w:val="multilevel"/>
    <w:tmpl w:val="00000009"/>
    <w:lvl w:ilvl="0">
      <w:start w:val="1"/>
      <w:numFmt w:val="decimal"/>
      <w:lvlText w:val="%1)"/>
      <w:lvlJc w:val="left"/>
      <w:pPr>
        <w:tabs>
          <w:tab w:val="num" w:pos="835"/>
        </w:tabs>
        <w:ind w:left="835" w:hanging="435"/>
      </w:pPr>
      <w:rPr>
        <w:rFonts w:ascii="宋体" w:eastAsia="宋体" w:hAnsi="宋体" w:hint="default"/>
      </w:rPr>
    </w:lvl>
    <w:lvl w:ilvl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7" w15:restartNumberingAfterBreak="0">
    <w:nsid w:val="0000000A"/>
    <w:multiLevelType w:val="multilevel"/>
    <w:tmpl w:val="0000000A"/>
    <w:lvl w:ilvl="0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ascii="宋体" w:eastAsia="宋体" w:hAnsi="宋体" w:hint="default"/>
      </w:rPr>
    </w:lvl>
    <w:lvl w:ilvl="1">
      <w:start w:val="1"/>
      <w:numFmt w:val="bullet"/>
      <w:lvlText w:val=""/>
      <w:lvlJc w:val="left"/>
      <w:pPr>
        <w:tabs>
          <w:tab w:val="num" w:pos="745"/>
        </w:tabs>
        <w:ind w:left="745" w:hanging="425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120"/>
        </w:tabs>
        <w:ind w:left="1120" w:hanging="400"/>
      </w:pPr>
    </w:lvl>
    <w:lvl w:ilvl="3">
      <w:start w:val="1"/>
      <w:numFmt w:val="decimal"/>
      <w:lvlText w:val="%4."/>
      <w:lvlJc w:val="left"/>
      <w:pPr>
        <w:tabs>
          <w:tab w:val="num" w:pos="1520"/>
        </w:tabs>
        <w:ind w:left="1520" w:hanging="400"/>
      </w:pPr>
    </w:lvl>
    <w:lvl w:ilvl="4">
      <w:start w:val="1"/>
      <w:numFmt w:val="upperLetter"/>
      <w:lvlText w:val="%5."/>
      <w:lvlJc w:val="left"/>
      <w:pPr>
        <w:tabs>
          <w:tab w:val="num" w:pos="1920"/>
        </w:tabs>
        <w:ind w:left="1920" w:hanging="400"/>
      </w:pPr>
    </w:lvl>
    <w:lvl w:ilvl="5">
      <w:start w:val="1"/>
      <w:numFmt w:val="lowerRoman"/>
      <w:lvlText w:val="%6."/>
      <w:lvlJc w:val="right"/>
      <w:pPr>
        <w:tabs>
          <w:tab w:val="num" w:pos="2320"/>
        </w:tabs>
        <w:ind w:left="2320" w:hanging="400"/>
      </w:pPr>
    </w:lvl>
    <w:lvl w:ilvl="6">
      <w:start w:val="1"/>
      <w:numFmt w:val="decimal"/>
      <w:lvlText w:val="%7."/>
      <w:lvlJc w:val="left"/>
      <w:pPr>
        <w:tabs>
          <w:tab w:val="num" w:pos="2720"/>
        </w:tabs>
        <w:ind w:left="2720" w:hanging="400"/>
      </w:pPr>
    </w:lvl>
    <w:lvl w:ilvl="7">
      <w:start w:val="1"/>
      <w:numFmt w:val="upperLetter"/>
      <w:lvlText w:val="%8."/>
      <w:lvlJc w:val="left"/>
      <w:pPr>
        <w:tabs>
          <w:tab w:val="num" w:pos="3120"/>
        </w:tabs>
        <w:ind w:left="3120" w:hanging="400"/>
      </w:pPr>
    </w:lvl>
    <w:lvl w:ilvl="8">
      <w:start w:val="1"/>
      <w:numFmt w:val="lowerRoman"/>
      <w:lvlText w:val="%9."/>
      <w:lvlJc w:val="right"/>
      <w:pPr>
        <w:tabs>
          <w:tab w:val="num" w:pos="3520"/>
        </w:tabs>
        <w:ind w:left="3520" w:hanging="400"/>
      </w:pPr>
    </w:lvl>
  </w:abstractNum>
  <w:abstractNum w:abstractNumId="8" w15:restartNumberingAfterBreak="0">
    <w:nsid w:val="2B673C8B"/>
    <w:multiLevelType w:val="hybridMultilevel"/>
    <w:tmpl w:val="B3B6E7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09A3B9F"/>
    <w:multiLevelType w:val="hybridMultilevel"/>
    <w:tmpl w:val="B3B6E7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035732186">
    <w:abstractNumId w:val="6"/>
    <w:lvlOverride w:ilvl="0">
      <w:startOverride w:val="1"/>
    </w:lvlOverride>
  </w:num>
  <w:num w:numId="2" w16cid:durableId="1490175080">
    <w:abstractNumId w:val="7"/>
  </w:num>
  <w:num w:numId="3" w16cid:durableId="383993243">
    <w:abstractNumId w:val="1"/>
  </w:num>
  <w:num w:numId="4" w16cid:durableId="393628621">
    <w:abstractNumId w:val="3"/>
    <w:lvlOverride w:ilvl="0">
      <w:startOverride w:val="1"/>
    </w:lvlOverride>
  </w:num>
  <w:num w:numId="5" w16cid:durableId="1100567342">
    <w:abstractNumId w:val="5"/>
    <w:lvlOverride w:ilvl="0">
      <w:startOverride w:val="1"/>
    </w:lvlOverride>
  </w:num>
  <w:num w:numId="6" w16cid:durableId="1595700612">
    <w:abstractNumId w:val="2"/>
  </w:num>
  <w:num w:numId="7" w16cid:durableId="223758241">
    <w:abstractNumId w:val="4"/>
  </w:num>
  <w:num w:numId="8" w16cid:durableId="1072629062">
    <w:abstractNumId w:val="0"/>
  </w:num>
  <w:num w:numId="9" w16cid:durableId="1924872803">
    <w:abstractNumId w:val="8"/>
  </w:num>
  <w:num w:numId="10" w16cid:durableId="8216966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5AE"/>
    <w:rsid w:val="000023B9"/>
    <w:rsid w:val="00002521"/>
    <w:rsid w:val="00005A7A"/>
    <w:rsid w:val="000062D7"/>
    <w:rsid w:val="000066D0"/>
    <w:rsid w:val="000074AE"/>
    <w:rsid w:val="00007FC8"/>
    <w:rsid w:val="00010276"/>
    <w:rsid w:val="00010B3F"/>
    <w:rsid w:val="0001126D"/>
    <w:rsid w:val="00013940"/>
    <w:rsid w:val="00013FAF"/>
    <w:rsid w:val="000170C9"/>
    <w:rsid w:val="000209EC"/>
    <w:rsid w:val="00020CF5"/>
    <w:rsid w:val="0002245C"/>
    <w:rsid w:val="0002273E"/>
    <w:rsid w:val="00022B4C"/>
    <w:rsid w:val="000230E5"/>
    <w:rsid w:val="000249A3"/>
    <w:rsid w:val="0002574A"/>
    <w:rsid w:val="00025EEA"/>
    <w:rsid w:val="00031496"/>
    <w:rsid w:val="00031932"/>
    <w:rsid w:val="00035DD5"/>
    <w:rsid w:val="000375BF"/>
    <w:rsid w:val="00041B41"/>
    <w:rsid w:val="00041DFA"/>
    <w:rsid w:val="00045D92"/>
    <w:rsid w:val="0004776C"/>
    <w:rsid w:val="000508A6"/>
    <w:rsid w:val="0005117A"/>
    <w:rsid w:val="000524F3"/>
    <w:rsid w:val="00053A1E"/>
    <w:rsid w:val="0005437F"/>
    <w:rsid w:val="00056696"/>
    <w:rsid w:val="0006109D"/>
    <w:rsid w:val="00061164"/>
    <w:rsid w:val="0006221D"/>
    <w:rsid w:val="00062481"/>
    <w:rsid w:val="000629B0"/>
    <w:rsid w:val="00063475"/>
    <w:rsid w:val="00063AC6"/>
    <w:rsid w:val="000658AD"/>
    <w:rsid w:val="00066D76"/>
    <w:rsid w:val="00070252"/>
    <w:rsid w:val="0007129D"/>
    <w:rsid w:val="000720A4"/>
    <w:rsid w:val="00074279"/>
    <w:rsid w:val="000767DC"/>
    <w:rsid w:val="0007706C"/>
    <w:rsid w:val="00077F6D"/>
    <w:rsid w:val="00080A29"/>
    <w:rsid w:val="00081289"/>
    <w:rsid w:val="00081745"/>
    <w:rsid w:val="0008312C"/>
    <w:rsid w:val="00083D09"/>
    <w:rsid w:val="00083DD9"/>
    <w:rsid w:val="000851AC"/>
    <w:rsid w:val="00086354"/>
    <w:rsid w:val="00086873"/>
    <w:rsid w:val="000875F6"/>
    <w:rsid w:val="00087759"/>
    <w:rsid w:val="000916B2"/>
    <w:rsid w:val="0009196F"/>
    <w:rsid w:val="00093FF1"/>
    <w:rsid w:val="000957CC"/>
    <w:rsid w:val="00095C99"/>
    <w:rsid w:val="000970BB"/>
    <w:rsid w:val="000976C0"/>
    <w:rsid w:val="000A1618"/>
    <w:rsid w:val="000A2C30"/>
    <w:rsid w:val="000A2DB8"/>
    <w:rsid w:val="000A3F2F"/>
    <w:rsid w:val="000A57B3"/>
    <w:rsid w:val="000A647A"/>
    <w:rsid w:val="000B2459"/>
    <w:rsid w:val="000B256D"/>
    <w:rsid w:val="000B4A46"/>
    <w:rsid w:val="000B4C9A"/>
    <w:rsid w:val="000B65C6"/>
    <w:rsid w:val="000B6BCF"/>
    <w:rsid w:val="000B787A"/>
    <w:rsid w:val="000C1168"/>
    <w:rsid w:val="000C1A05"/>
    <w:rsid w:val="000C1F62"/>
    <w:rsid w:val="000C22AE"/>
    <w:rsid w:val="000C32A6"/>
    <w:rsid w:val="000C7635"/>
    <w:rsid w:val="000D046D"/>
    <w:rsid w:val="000D0725"/>
    <w:rsid w:val="000D61A6"/>
    <w:rsid w:val="000D77B4"/>
    <w:rsid w:val="000E083A"/>
    <w:rsid w:val="000E17B7"/>
    <w:rsid w:val="000E247B"/>
    <w:rsid w:val="000E2938"/>
    <w:rsid w:val="000E31E3"/>
    <w:rsid w:val="000E3D36"/>
    <w:rsid w:val="000E62F5"/>
    <w:rsid w:val="000E75D4"/>
    <w:rsid w:val="000E774E"/>
    <w:rsid w:val="000E7A62"/>
    <w:rsid w:val="000F065D"/>
    <w:rsid w:val="000F0EF3"/>
    <w:rsid w:val="000F4F5E"/>
    <w:rsid w:val="000F5074"/>
    <w:rsid w:val="000F6414"/>
    <w:rsid w:val="000F665E"/>
    <w:rsid w:val="000F75C1"/>
    <w:rsid w:val="000F762E"/>
    <w:rsid w:val="00100572"/>
    <w:rsid w:val="00101910"/>
    <w:rsid w:val="00103AB7"/>
    <w:rsid w:val="0010404C"/>
    <w:rsid w:val="0010591E"/>
    <w:rsid w:val="00105C1E"/>
    <w:rsid w:val="001062D3"/>
    <w:rsid w:val="00106DF1"/>
    <w:rsid w:val="00107CC3"/>
    <w:rsid w:val="00111D9E"/>
    <w:rsid w:val="00113157"/>
    <w:rsid w:val="00113239"/>
    <w:rsid w:val="00113DEA"/>
    <w:rsid w:val="00114051"/>
    <w:rsid w:val="00117953"/>
    <w:rsid w:val="001200DD"/>
    <w:rsid w:val="00120541"/>
    <w:rsid w:val="00124548"/>
    <w:rsid w:val="001249A1"/>
    <w:rsid w:val="0012539B"/>
    <w:rsid w:val="0012751E"/>
    <w:rsid w:val="00131291"/>
    <w:rsid w:val="0013184C"/>
    <w:rsid w:val="001331B0"/>
    <w:rsid w:val="00135AA7"/>
    <w:rsid w:val="00136333"/>
    <w:rsid w:val="00141090"/>
    <w:rsid w:val="0014162A"/>
    <w:rsid w:val="0014374E"/>
    <w:rsid w:val="00145F58"/>
    <w:rsid w:val="00145FF4"/>
    <w:rsid w:val="00147A85"/>
    <w:rsid w:val="001509C0"/>
    <w:rsid w:val="001520BC"/>
    <w:rsid w:val="001530BA"/>
    <w:rsid w:val="00154012"/>
    <w:rsid w:val="00155BEA"/>
    <w:rsid w:val="00155F4D"/>
    <w:rsid w:val="00156306"/>
    <w:rsid w:val="00160101"/>
    <w:rsid w:val="00160D55"/>
    <w:rsid w:val="00162E9D"/>
    <w:rsid w:val="00164E54"/>
    <w:rsid w:val="0016594D"/>
    <w:rsid w:val="00166EDE"/>
    <w:rsid w:val="00170F6A"/>
    <w:rsid w:val="00173B9E"/>
    <w:rsid w:val="00181349"/>
    <w:rsid w:val="0018180E"/>
    <w:rsid w:val="00181B4A"/>
    <w:rsid w:val="00183873"/>
    <w:rsid w:val="001849C4"/>
    <w:rsid w:val="0018660D"/>
    <w:rsid w:val="0018679C"/>
    <w:rsid w:val="001917DB"/>
    <w:rsid w:val="001918E5"/>
    <w:rsid w:val="001931FC"/>
    <w:rsid w:val="001935F2"/>
    <w:rsid w:val="00194469"/>
    <w:rsid w:val="00194DE8"/>
    <w:rsid w:val="001958D4"/>
    <w:rsid w:val="001958E9"/>
    <w:rsid w:val="00195DEB"/>
    <w:rsid w:val="00196F31"/>
    <w:rsid w:val="001A0843"/>
    <w:rsid w:val="001A231A"/>
    <w:rsid w:val="001A2F27"/>
    <w:rsid w:val="001A414E"/>
    <w:rsid w:val="001A45E6"/>
    <w:rsid w:val="001A51EA"/>
    <w:rsid w:val="001A5697"/>
    <w:rsid w:val="001B0005"/>
    <w:rsid w:val="001B0BD9"/>
    <w:rsid w:val="001B12E1"/>
    <w:rsid w:val="001B1E7F"/>
    <w:rsid w:val="001B277D"/>
    <w:rsid w:val="001B5409"/>
    <w:rsid w:val="001B59C7"/>
    <w:rsid w:val="001B60EE"/>
    <w:rsid w:val="001B6B25"/>
    <w:rsid w:val="001C14A3"/>
    <w:rsid w:val="001C2BC5"/>
    <w:rsid w:val="001C328B"/>
    <w:rsid w:val="001C3B60"/>
    <w:rsid w:val="001C47E8"/>
    <w:rsid w:val="001C4BE0"/>
    <w:rsid w:val="001C622D"/>
    <w:rsid w:val="001D03EA"/>
    <w:rsid w:val="001D1C24"/>
    <w:rsid w:val="001D5310"/>
    <w:rsid w:val="001D583C"/>
    <w:rsid w:val="001D74FF"/>
    <w:rsid w:val="001D757E"/>
    <w:rsid w:val="001D7D9C"/>
    <w:rsid w:val="001E1540"/>
    <w:rsid w:val="001E25EE"/>
    <w:rsid w:val="001E28B8"/>
    <w:rsid w:val="001E5C75"/>
    <w:rsid w:val="001F2426"/>
    <w:rsid w:val="001F434A"/>
    <w:rsid w:val="001F496D"/>
    <w:rsid w:val="001F6F1A"/>
    <w:rsid w:val="00200067"/>
    <w:rsid w:val="002002BB"/>
    <w:rsid w:val="002030CE"/>
    <w:rsid w:val="002111CF"/>
    <w:rsid w:val="00212236"/>
    <w:rsid w:val="002125D4"/>
    <w:rsid w:val="00214350"/>
    <w:rsid w:val="00217EE8"/>
    <w:rsid w:val="00217FB8"/>
    <w:rsid w:val="00220CD0"/>
    <w:rsid w:val="00221E69"/>
    <w:rsid w:val="002233B3"/>
    <w:rsid w:val="00223B43"/>
    <w:rsid w:val="00224C00"/>
    <w:rsid w:val="00230260"/>
    <w:rsid w:val="0023232D"/>
    <w:rsid w:val="0023347A"/>
    <w:rsid w:val="002369DD"/>
    <w:rsid w:val="00240EE1"/>
    <w:rsid w:val="00244487"/>
    <w:rsid w:val="002447E8"/>
    <w:rsid w:val="00247A72"/>
    <w:rsid w:val="00247F96"/>
    <w:rsid w:val="0025115C"/>
    <w:rsid w:val="002513A3"/>
    <w:rsid w:val="00252909"/>
    <w:rsid w:val="00255549"/>
    <w:rsid w:val="0026022B"/>
    <w:rsid w:val="0026246F"/>
    <w:rsid w:val="0026254D"/>
    <w:rsid w:val="002628BC"/>
    <w:rsid w:val="00263FA1"/>
    <w:rsid w:val="00264F90"/>
    <w:rsid w:val="002716D8"/>
    <w:rsid w:val="0027369C"/>
    <w:rsid w:val="00273D63"/>
    <w:rsid w:val="002744CF"/>
    <w:rsid w:val="00274889"/>
    <w:rsid w:val="00274FE9"/>
    <w:rsid w:val="00275B48"/>
    <w:rsid w:val="00276847"/>
    <w:rsid w:val="002768DD"/>
    <w:rsid w:val="00277485"/>
    <w:rsid w:val="002802AF"/>
    <w:rsid w:val="00280849"/>
    <w:rsid w:val="0028328B"/>
    <w:rsid w:val="00283E5F"/>
    <w:rsid w:val="00287632"/>
    <w:rsid w:val="00291A42"/>
    <w:rsid w:val="0029410D"/>
    <w:rsid w:val="00294688"/>
    <w:rsid w:val="002953D9"/>
    <w:rsid w:val="002955FE"/>
    <w:rsid w:val="002A05FF"/>
    <w:rsid w:val="002A0AD4"/>
    <w:rsid w:val="002A193A"/>
    <w:rsid w:val="002A2418"/>
    <w:rsid w:val="002A3CEB"/>
    <w:rsid w:val="002A5664"/>
    <w:rsid w:val="002A5FD5"/>
    <w:rsid w:val="002A6357"/>
    <w:rsid w:val="002A638F"/>
    <w:rsid w:val="002A63EA"/>
    <w:rsid w:val="002A6A59"/>
    <w:rsid w:val="002A6D69"/>
    <w:rsid w:val="002A79D1"/>
    <w:rsid w:val="002A7A2D"/>
    <w:rsid w:val="002A7D8C"/>
    <w:rsid w:val="002B001C"/>
    <w:rsid w:val="002B01DE"/>
    <w:rsid w:val="002B0A06"/>
    <w:rsid w:val="002B316D"/>
    <w:rsid w:val="002B5E0C"/>
    <w:rsid w:val="002B7AAF"/>
    <w:rsid w:val="002C19B9"/>
    <w:rsid w:val="002C1AE8"/>
    <w:rsid w:val="002C1B1A"/>
    <w:rsid w:val="002C2C5D"/>
    <w:rsid w:val="002C608C"/>
    <w:rsid w:val="002C67F6"/>
    <w:rsid w:val="002C77AE"/>
    <w:rsid w:val="002D0109"/>
    <w:rsid w:val="002D19F1"/>
    <w:rsid w:val="002D3AD5"/>
    <w:rsid w:val="002D566B"/>
    <w:rsid w:val="002D71D1"/>
    <w:rsid w:val="002D71E5"/>
    <w:rsid w:val="002D7DCF"/>
    <w:rsid w:val="002E0B2C"/>
    <w:rsid w:val="002E13C9"/>
    <w:rsid w:val="002E186A"/>
    <w:rsid w:val="002E1FF4"/>
    <w:rsid w:val="002E2318"/>
    <w:rsid w:val="002E3EA3"/>
    <w:rsid w:val="002E6B87"/>
    <w:rsid w:val="002E77B2"/>
    <w:rsid w:val="002F34AC"/>
    <w:rsid w:val="002F443C"/>
    <w:rsid w:val="002F664D"/>
    <w:rsid w:val="002F6943"/>
    <w:rsid w:val="002F7234"/>
    <w:rsid w:val="003010FC"/>
    <w:rsid w:val="00304722"/>
    <w:rsid w:val="0030514D"/>
    <w:rsid w:val="00310728"/>
    <w:rsid w:val="003121B1"/>
    <w:rsid w:val="0031228D"/>
    <w:rsid w:val="00316BE3"/>
    <w:rsid w:val="0032133A"/>
    <w:rsid w:val="003221AC"/>
    <w:rsid w:val="00322DCC"/>
    <w:rsid w:val="003231EA"/>
    <w:rsid w:val="00323ECF"/>
    <w:rsid w:val="00325554"/>
    <w:rsid w:val="00326DE5"/>
    <w:rsid w:val="00333DED"/>
    <w:rsid w:val="00335F4E"/>
    <w:rsid w:val="00336EE5"/>
    <w:rsid w:val="00342E69"/>
    <w:rsid w:val="0034421A"/>
    <w:rsid w:val="00347861"/>
    <w:rsid w:val="00351874"/>
    <w:rsid w:val="00352BDC"/>
    <w:rsid w:val="003531D4"/>
    <w:rsid w:val="0035358B"/>
    <w:rsid w:val="003549E4"/>
    <w:rsid w:val="003566F3"/>
    <w:rsid w:val="00357EA0"/>
    <w:rsid w:val="0036016E"/>
    <w:rsid w:val="00360284"/>
    <w:rsid w:val="00360731"/>
    <w:rsid w:val="00362164"/>
    <w:rsid w:val="00362BFE"/>
    <w:rsid w:val="00362EFF"/>
    <w:rsid w:val="00363ACA"/>
    <w:rsid w:val="00364AFA"/>
    <w:rsid w:val="00366D71"/>
    <w:rsid w:val="00367866"/>
    <w:rsid w:val="00367CCA"/>
    <w:rsid w:val="00373531"/>
    <w:rsid w:val="0037399F"/>
    <w:rsid w:val="003752B3"/>
    <w:rsid w:val="0037719C"/>
    <w:rsid w:val="003806CE"/>
    <w:rsid w:val="003820E4"/>
    <w:rsid w:val="00382BD3"/>
    <w:rsid w:val="00382CF2"/>
    <w:rsid w:val="0038543A"/>
    <w:rsid w:val="003860F3"/>
    <w:rsid w:val="00387468"/>
    <w:rsid w:val="00390097"/>
    <w:rsid w:val="00390246"/>
    <w:rsid w:val="00391CE0"/>
    <w:rsid w:val="0039447C"/>
    <w:rsid w:val="0039477E"/>
    <w:rsid w:val="00394CCF"/>
    <w:rsid w:val="00394CE2"/>
    <w:rsid w:val="003958CA"/>
    <w:rsid w:val="00395D79"/>
    <w:rsid w:val="00396837"/>
    <w:rsid w:val="00397031"/>
    <w:rsid w:val="00397938"/>
    <w:rsid w:val="00397CD6"/>
    <w:rsid w:val="003A0A9C"/>
    <w:rsid w:val="003A1C91"/>
    <w:rsid w:val="003A30B0"/>
    <w:rsid w:val="003A51C4"/>
    <w:rsid w:val="003A79E7"/>
    <w:rsid w:val="003A7E05"/>
    <w:rsid w:val="003A7FF4"/>
    <w:rsid w:val="003B10E1"/>
    <w:rsid w:val="003B24F5"/>
    <w:rsid w:val="003B39BB"/>
    <w:rsid w:val="003B523D"/>
    <w:rsid w:val="003B5FB3"/>
    <w:rsid w:val="003C5AC6"/>
    <w:rsid w:val="003C64C4"/>
    <w:rsid w:val="003C6C20"/>
    <w:rsid w:val="003D0515"/>
    <w:rsid w:val="003D0DF6"/>
    <w:rsid w:val="003D1E11"/>
    <w:rsid w:val="003D3975"/>
    <w:rsid w:val="003D6150"/>
    <w:rsid w:val="003D7DA0"/>
    <w:rsid w:val="003E06F4"/>
    <w:rsid w:val="003E1060"/>
    <w:rsid w:val="003E15BC"/>
    <w:rsid w:val="003E19F1"/>
    <w:rsid w:val="003E2935"/>
    <w:rsid w:val="003E31E8"/>
    <w:rsid w:val="003E34B1"/>
    <w:rsid w:val="003E3859"/>
    <w:rsid w:val="003E3E25"/>
    <w:rsid w:val="003E4641"/>
    <w:rsid w:val="003E5D7E"/>
    <w:rsid w:val="003E6576"/>
    <w:rsid w:val="003E6CEA"/>
    <w:rsid w:val="003F0F24"/>
    <w:rsid w:val="003F13E3"/>
    <w:rsid w:val="003F3C54"/>
    <w:rsid w:val="003F575F"/>
    <w:rsid w:val="003F71AD"/>
    <w:rsid w:val="003F76A7"/>
    <w:rsid w:val="003F7F0A"/>
    <w:rsid w:val="00402122"/>
    <w:rsid w:val="004025DF"/>
    <w:rsid w:val="00403655"/>
    <w:rsid w:val="00403C64"/>
    <w:rsid w:val="00404216"/>
    <w:rsid w:val="00406696"/>
    <w:rsid w:val="00410CD6"/>
    <w:rsid w:val="004110AC"/>
    <w:rsid w:val="00411EA2"/>
    <w:rsid w:val="00412238"/>
    <w:rsid w:val="00412DFB"/>
    <w:rsid w:val="00413C4B"/>
    <w:rsid w:val="0041547E"/>
    <w:rsid w:val="00416692"/>
    <w:rsid w:val="004173CB"/>
    <w:rsid w:val="004179BD"/>
    <w:rsid w:val="0042148B"/>
    <w:rsid w:val="00421B2A"/>
    <w:rsid w:val="004226D5"/>
    <w:rsid w:val="00423898"/>
    <w:rsid w:val="0042480C"/>
    <w:rsid w:val="004256CD"/>
    <w:rsid w:val="0042602D"/>
    <w:rsid w:val="00427700"/>
    <w:rsid w:val="0043003C"/>
    <w:rsid w:val="004323A6"/>
    <w:rsid w:val="004329F4"/>
    <w:rsid w:val="00434680"/>
    <w:rsid w:val="00440822"/>
    <w:rsid w:val="00441BF4"/>
    <w:rsid w:val="00442758"/>
    <w:rsid w:val="0044291C"/>
    <w:rsid w:val="0044393B"/>
    <w:rsid w:val="00445528"/>
    <w:rsid w:val="00445A8F"/>
    <w:rsid w:val="00446DD6"/>
    <w:rsid w:val="004478DD"/>
    <w:rsid w:val="0045025C"/>
    <w:rsid w:val="00450D9B"/>
    <w:rsid w:val="0045513C"/>
    <w:rsid w:val="00460690"/>
    <w:rsid w:val="00461E2F"/>
    <w:rsid w:val="00462F2C"/>
    <w:rsid w:val="0046336A"/>
    <w:rsid w:val="004711CE"/>
    <w:rsid w:val="004724E1"/>
    <w:rsid w:val="00473450"/>
    <w:rsid w:val="00473CAF"/>
    <w:rsid w:val="00475453"/>
    <w:rsid w:val="00476ECA"/>
    <w:rsid w:val="004774C6"/>
    <w:rsid w:val="00480DED"/>
    <w:rsid w:val="004818A7"/>
    <w:rsid w:val="00482DE2"/>
    <w:rsid w:val="00482FC4"/>
    <w:rsid w:val="0048486A"/>
    <w:rsid w:val="00487B68"/>
    <w:rsid w:val="0049009B"/>
    <w:rsid w:val="00490CB9"/>
    <w:rsid w:val="004911D3"/>
    <w:rsid w:val="0049540F"/>
    <w:rsid w:val="00495441"/>
    <w:rsid w:val="0049572B"/>
    <w:rsid w:val="004969ED"/>
    <w:rsid w:val="00496A4B"/>
    <w:rsid w:val="00497A49"/>
    <w:rsid w:val="00497E48"/>
    <w:rsid w:val="004A1627"/>
    <w:rsid w:val="004A1D32"/>
    <w:rsid w:val="004A3F5A"/>
    <w:rsid w:val="004A44A1"/>
    <w:rsid w:val="004A58F7"/>
    <w:rsid w:val="004A7290"/>
    <w:rsid w:val="004A7296"/>
    <w:rsid w:val="004A7898"/>
    <w:rsid w:val="004B1075"/>
    <w:rsid w:val="004B447D"/>
    <w:rsid w:val="004B48E9"/>
    <w:rsid w:val="004C30DB"/>
    <w:rsid w:val="004C3EB0"/>
    <w:rsid w:val="004C3EED"/>
    <w:rsid w:val="004C76E3"/>
    <w:rsid w:val="004D0384"/>
    <w:rsid w:val="004D28B2"/>
    <w:rsid w:val="004D2FD7"/>
    <w:rsid w:val="004D3E52"/>
    <w:rsid w:val="004E04B7"/>
    <w:rsid w:val="004E336D"/>
    <w:rsid w:val="004E3643"/>
    <w:rsid w:val="004E61A1"/>
    <w:rsid w:val="004E7915"/>
    <w:rsid w:val="004F07BE"/>
    <w:rsid w:val="004F3613"/>
    <w:rsid w:val="004F38CA"/>
    <w:rsid w:val="004F4D56"/>
    <w:rsid w:val="004F5011"/>
    <w:rsid w:val="004F511F"/>
    <w:rsid w:val="004F665A"/>
    <w:rsid w:val="004F6DF2"/>
    <w:rsid w:val="004F759A"/>
    <w:rsid w:val="005008CE"/>
    <w:rsid w:val="005027CF"/>
    <w:rsid w:val="005028D5"/>
    <w:rsid w:val="0050346E"/>
    <w:rsid w:val="00503A8F"/>
    <w:rsid w:val="00505517"/>
    <w:rsid w:val="0050564A"/>
    <w:rsid w:val="005062F8"/>
    <w:rsid w:val="00507EC4"/>
    <w:rsid w:val="005110BE"/>
    <w:rsid w:val="005121AB"/>
    <w:rsid w:val="00512262"/>
    <w:rsid w:val="00513CAB"/>
    <w:rsid w:val="00514D8E"/>
    <w:rsid w:val="00515F86"/>
    <w:rsid w:val="0052004F"/>
    <w:rsid w:val="0052046C"/>
    <w:rsid w:val="00520838"/>
    <w:rsid w:val="00520C99"/>
    <w:rsid w:val="00521120"/>
    <w:rsid w:val="0052118F"/>
    <w:rsid w:val="00521BFC"/>
    <w:rsid w:val="00523BB8"/>
    <w:rsid w:val="00525AA7"/>
    <w:rsid w:val="00525F45"/>
    <w:rsid w:val="00526462"/>
    <w:rsid w:val="00530954"/>
    <w:rsid w:val="00531B82"/>
    <w:rsid w:val="005325C3"/>
    <w:rsid w:val="00534FE0"/>
    <w:rsid w:val="00537C54"/>
    <w:rsid w:val="00540226"/>
    <w:rsid w:val="00540750"/>
    <w:rsid w:val="0054124C"/>
    <w:rsid w:val="00541683"/>
    <w:rsid w:val="005430F2"/>
    <w:rsid w:val="00543C00"/>
    <w:rsid w:val="00545F2A"/>
    <w:rsid w:val="00546671"/>
    <w:rsid w:val="005479A5"/>
    <w:rsid w:val="0055011E"/>
    <w:rsid w:val="00550B40"/>
    <w:rsid w:val="005511F4"/>
    <w:rsid w:val="00551F84"/>
    <w:rsid w:val="005526E7"/>
    <w:rsid w:val="00553B29"/>
    <w:rsid w:val="0055422B"/>
    <w:rsid w:val="00554C1E"/>
    <w:rsid w:val="00555C25"/>
    <w:rsid w:val="0055746D"/>
    <w:rsid w:val="005579E3"/>
    <w:rsid w:val="00560801"/>
    <w:rsid w:val="00561002"/>
    <w:rsid w:val="00561519"/>
    <w:rsid w:val="00564EB3"/>
    <w:rsid w:val="005653FD"/>
    <w:rsid w:val="00566E59"/>
    <w:rsid w:val="005679CB"/>
    <w:rsid w:val="00567B56"/>
    <w:rsid w:val="005707C6"/>
    <w:rsid w:val="005709F0"/>
    <w:rsid w:val="0057298A"/>
    <w:rsid w:val="0057499B"/>
    <w:rsid w:val="00574DCB"/>
    <w:rsid w:val="00575243"/>
    <w:rsid w:val="0057701E"/>
    <w:rsid w:val="005808A8"/>
    <w:rsid w:val="00582922"/>
    <w:rsid w:val="00582DDF"/>
    <w:rsid w:val="00585F52"/>
    <w:rsid w:val="005924CB"/>
    <w:rsid w:val="005930CD"/>
    <w:rsid w:val="00596F2F"/>
    <w:rsid w:val="005A30B3"/>
    <w:rsid w:val="005A31C8"/>
    <w:rsid w:val="005A31DE"/>
    <w:rsid w:val="005A388A"/>
    <w:rsid w:val="005A72D6"/>
    <w:rsid w:val="005A75E2"/>
    <w:rsid w:val="005B0439"/>
    <w:rsid w:val="005B058F"/>
    <w:rsid w:val="005B0E15"/>
    <w:rsid w:val="005B1F70"/>
    <w:rsid w:val="005B202A"/>
    <w:rsid w:val="005B4D42"/>
    <w:rsid w:val="005B58DC"/>
    <w:rsid w:val="005B68F0"/>
    <w:rsid w:val="005C0585"/>
    <w:rsid w:val="005C0937"/>
    <w:rsid w:val="005C11EB"/>
    <w:rsid w:val="005C3760"/>
    <w:rsid w:val="005C4F70"/>
    <w:rsid w:val="005C6C7F"/>
    <w:rsid w:val="005C6FB5"/>
    <w:rsid w:val="005C72C3"/>
    <w:rsid w:val="005D05BE"/>
    <w:rsid w:val="005D07A8"/>
    <w:rsid w:val="005D1179"/>
    <w:rsid w:val="005D172F"/>
    <w:rsid w:val="005D2492"/>
    <w:rsid w:val="005D36E6"/>
    <w:rsid w:val="005D4398"/>
    <w:rsid w:val="005D4803"/>
    <w:rsid w:val="005E1050"/>
    <w:rsid w:val="005E2EE5"/>
    <w:rsid w:val="005E3E88"/>
    <w:rsid w:val="005E459E"/>
    <w:rsid w:val="005E5F9C"/>
    <w:rsid w:val="005E6AA4"/>
    <w:rsid w:val="005E6FCC"/>
    <w:rsid w:val="005F211C"/>
    <w:rsid w:val="005F25F7"/>
    <w:rsid w:val="005F43D2"/>
    <w:rsid w:val="005F5A60"/>
    <w:rsid w:val="005F5C09"/>
    <w:rsid w:val="005F7975"/>
    <w:rsid w:val="006007BC"/>
    <w:rsid w:val="0060232C"/>
    <w:rsid w:val="00603F20"/>
    <w:rsid w:val="00603FDA"/>
    <w:rsid w:val="006044C5"/>
    <w:rsid w:val="00604D24"/>
    <w:rsid w:val="006053AC"/>
    <w:rsid w:val="00606CCE"/>
    <w:rsid w:val="00610DE2"/>
    <w:rsid w:val="006125F6"/>
    <w:rsid w:val="00613686"/>
    <w:rsid w:val="006138FA"/>
    <w:rsid w:val="0061418D"/>
    <w:rsid w:val="006150E8"/>
    <w:rsid w:val="0061703C"/>
    <w:rsid w:val="00617638"/>
    <w:rsid w:val="00617ADC"/>
    <w:rsid w:val="00620FE3"/>
    <w:rsid w:val="006212C1"/>
    <w:rsid w:val="00621EE1"/>
    <w:rsid w:val="00622948"/>
    <w:rsid w:val="006245A0"/>
    <w:rsid w:val="0062555D"/>
    <w:rsid w:val="00627387"/>
    <w:rsid w:val="00630D2A"/>
    <w:rsid w:val="00630D78"/>
    <w:rsid w:val="0063136B"/>
    <w:rsid w:val="00632846"/>
    <w:rsid w:val="006357A2"/>
    <w:rsid w:val="00637F31"/>
    <w:rsid w:val="006433D4"/>
    <w:rsid w:val="006442BA"/>
    <w:rsid w:val="00644388"/>
    <w:rsid w:val="00644AD3"/>
    <w:rsid w:val="00650D18"/>
    <w:rsid w:val="00651224"/>
    <w:rsid w:val="00651895"/>
    <w:rsid w:val="006530C0"/>
    <w:rsid w:val="00653A98"/>
    <w:rsid w:val="006542F3"/>
    <w:rsid w:val="00655185"/>
    <w:rsid w:val="006561FB"/>
    <w:rsid w:val="00657175"/>
    <w:rsid w:val="006579D0"/>
    <w:rsid w:val="006603BF"/>
    <w:rsid w:val="00660AF7"/>
    <w:rsid w:val="00662E05"/>
    <w:rsid w:val="006642C2"/>
    <w:rsid w:val="0066440F"/>
    <w:rsid w:val="006644E4"/>
    <w:rsid w:val="00665076"/>
    <w:rsid w:val="0066527D"/>
    <w:rsid w:val="00670039"/>
    <w:rsid w:val="006708C3"/>
    <w:rsid w:val="00670F4C"/>
    <w:rsid w:val="00673584"/>
    <w:rsid w:val="00673669"/>
    <w:rsid w:val="006736F5"/>
    <w:rsid w:val="006757D7"/>
    <w:rsid w:val="006760E2"/>
    <w:rsid w:val="006767AC"/>
    <w:rsid w:val="006778B1"/>
    <w:rsid w:val="0068230A"/>
    <w:rsid w:val="0068352C"/>
    <w:rsid w:val="0068465A"/>
    <w:rsid w:val="006858CF"/>
    <w:rsid w:val="0068683E"/>
    <w:rsid w:val="00686FFF"/>
    <w:rsid w:val="0068702F"/>
    <w:rsid w:val="006872E8"/>
    <w:rsid w:val="00691701"/>
    <w:rsid w:val="00691A0F"/>
    <w:rsid w:val="006936A1"/>
    <w:rsid w:val="00693776"/>
    <w:rsid w:val="00694246"/>
    <w:rsid w:val="00694627"/>
    <w:rsid w:val="00697039"/>
    <w:rsid w:val="0069781E"/>
    <w:rsid w:val="00697F6F"/>
    <w:rsid w:val="006A024B"/>
    <w:rsid w:val="006A1AEC"/>
    <w:rsid w:val="006A1D3B"/>
    <w:rsid w:val="006A2875"/>
    <w:rsid w:val="006A28CB"/>
    <w:rsid w:val="006A43D1"/>
    <w:rsid w:val="006A4C88"/>
    <w:rsid w:val="006A746A"/>
    <w:rsid w:val="006B0EAC"/>
    <w:rsid w:val="006B14A1"/>
    <w:rsid w:val="006B248E"/>
    <w:rsid w:val="006B3CB2"/>
    <w:rsid w:val="006B3CD8"/>
    <w:rsid w:val="006C1814"/>
    <w:rsid w:val="006C2580"/>
    <w:rsid w:val="006C4816"/>
    <w:rsid w:val="006C673C"/>
    <w:rsid w:val="006C6F2B"/>
    <w:rsid w:val="006C7AFB"/>
    <w:rsid w:val="006D2191"/>
    <w:rsid w:val="006D5A39"/>
    <w:rsid w:val="006D6236"/>
    <w:rsid w:val="006D62C4"/>
    <w:rsid w:val="006D62E9"/>
    <w:rsid w:val="006F0AD7"/>
    <w:rsid w:val="006F112B"/>
    <w:rsid w:val="006F5932"/>
    <w:rsid w:val="006F6EF0"/>
    <w:rsid w:val="006F734C"/>
    <w:rsid w:val="006F7D16"/>
    <w:rsid w:val="0070006E"/>
    <w:rsid w:val="00700B79"/>
    <w:rsid w:val="007011F2"/>
    <w:rsid w:val="00701396"/>
    <w:rsid w:val="007014DA"/>
    <w:rsid w:val="00703121"/>
    <w:rsid w:val="007069E1"/>
    <w:rsid w:val="00713351"/>
    <w:rsid w:val="00714CD5"/>
    <w:rsid w:val="0071538D"/>
    <w:rsid w:val="00716440"/>
    <w:rsid w:val="00717767"/>
    <w:rsid w:val="00720AA3"/>
    <w:rsid w:val="00720C38"/>
    <w:rsid w:val="00721105"/>
    <w:rsid w:val="00722627"/>
    <w:rsid w:val="00724142"/>
    <w:rsid w:val="0072599A"/>
    <w:rsid w:val="007302A4"/>
    <w:rsid w:val="00730896"/>
    <w:rsid w:val="007308FE"/>
    <w:rsid w:val="00734510"/>
    <w:rsid w:val="0073578C"/>
    <w:rsid w:val="00735EE5"/>
    <w:rsid w:val="00740575"/>
    <w:rsid w:val="00741BB2"/>
    <w:rsid w:val="007424C9"/>
    <w:rsid w:val="00743D63"/>
    <w:rsid w:val="00744191"/>
    <w:rsid w:val="007467C5"/>
    <w:rsid w:val="00752F8C"/>
    <w:rsid w:val="00754A37"/>
    <w:rsid w:val="00755615"/>
    <w:rsid w:val="007572A4"/>
    <w:rsid w:val="00760990"/>
    <w:rsid w:val="0076103D"/>
    <w:rsid w:val="00761E06"/>
    <w:rsid w:val="00764B5E"/>
    <w:rsid w:val="007668CA"/>
    <w:rsid w:val="007671A2"/>
    <w:rsid w:val="00767A05"/>
    <w:rsid w:val="00767CDF"/>
    <w:rsid w:val="00771915"/>
    <w:rsid w:val="00771D42"/>
    <w:rsid w:val="0077465A"/>
    <w:rsid w:val="007754C8"/>
    <w:rsid w:val="00776F70"/>
    <w:rsid w:val="0078101C"/>
    <w:rsid w:val="007812DD"/>
    <w:rsid w:val="00782FB3"/>
    <w:rsid w:val="00783369"/>
    <w:rsid w:val="0078580E"/>
    <w:rsid w:val="00786B15"/>
    <w:rsid w:val="00786BBC"/>
    <w:rsid w:val="00787926"/>
    <w:rsid w:val="00790EDE"/>
    <w:rsid w:val="007960D4"/>
    <w:rsid w:val="007963DE"/>
    <w:rsid w:val="0079644C"/>
    <w:rsid w:val="007978F6"/>
    <w:rsid w:val="007A2A80"/>
    <w:rsid w:val="007A4325"/>
    <w:rsid w:val="007A5245"/>
    <w:rsid w:val="007A76BC"/>
    <w:rsid w:val="007B206C"/>
    <w:rsid w:val="007C0125"/>
    <w:rsid w:val="007C1282"/>
    <w:rsid w:val="007C43F0"/>
    <w:rsid w:val="007C5767"/>
    <w:rsid w:val="007C7938"/>
    <w:rsid w:val="007D2D2B"/>
    <w:rsid w:val="007D4331"/>
    <w:rsid w:val="007D78C3"/>
    <w:rsid w:val="007D7E2D"/>
    <w:rsid w:val="007E052F"/>
    <w:rsid w:val="007E0BDA"/>
    <w:rsid w:val="007E1E0E"/>
    <w:rsid w:val="007E22A4"/>
    <w:rsid w:val="007E4361"/>
    <w:rsid w:val="007E4DC4"/>
    <w:rsid w:val="007E5306"/>
    <w:rsid w:val="007E60D8"/>
    <w:rsid w:val="007E7608"/>
    <w:rsid w:val="007E7EFC"/>
    <w:rsid w:val="007F02D1"/>
    <w:rsid w:val="007F0583"/>
    <w:rsid w:val="007F3AEA"/>
    <w:rsid w:val="007F62B9"/>
    <w:rsid w:val="008005BE"/>
    <w:rsid w:val="008022DE"/>
    <w:rsid w:val="00804718"/>
    <w:rsid w:val="00804D2E"/>
    <w:rsid w:val="00811384"/>
    <w:rsid w:val="00811400"/>
    <w:rsid w:val="00812F50"/>
    <w:rsid w:val="00813A71"/>
    <w:rsid w:val="00814CB0"/>
    <w:rsid w:val="0081626E"/>
    <w:rsid w:val="00817FAA"/>
    <w:rsid w:val="0082009B"/>
    <w:rsid w:val="00821B6A"/>
    <w:rsid w:val="00821EC6"/>
    <w:rsid w:val="008223B3"/>
    <w:rsid w:val="00822DF5"/>
    <w:rsid w:val="008245C0"/>
    <w:rsid w:val="00825F3F"/>
    <w:rsid w:val="00826D15"/>
    <w:rsid w:val="008304FB"/>
    <w:rsid w:val="008305F2"/>
    <w:rsid w:val="0083271D"/>
    <w:rsid w:val="00833342"/>
    <w:rsid w:val="00835C4F"/>
    <w:rsid w:val="00836AB8"/>
    <w:rsid w:val="00840815"/>
    <w:rsid w:val="00841B09"/>
    <w:rsid w:val="0084302E"/>
    <w:rsid w:val="00843974"/>
    <w:rsid w:val="008452EB"/>
    <w:rsid w:val="008457EA"/>
    <w:rsid w:val="008458B2"/>
    <w:rsid w:val="00846284"/>
    <w:rsid w:val="00846650"/>
    <w:rsid w:val="0084722B"/>
    <w:rsid w:val="008478EC"/>
    <w:rsid w:val="00847906"/>
    <w:rsid w:val="00847F59"/>
    <w:rsid w:val="00850B1A"/>
    <w:rsid w:val="00851C10"/>
    <w:rsid w:val="00853003"/>
    <w:rsid w:val="00853834"/>
    <w:rsid w:val="00853E3C"/>
    <w:rsid w:val="0085464A"/>
    <w:rsid w:val="00860188"/>
    <w:rsid w:val="008610D4"/>
    <w:rsid w:val="0086198C"/>
    <w:rsid w:val="008649EF"/>
    <w:rsid w:val="00865CA4"/>
    <w:rsid w:val="00866C01"/>
    <w:rsid w:val="008707C8"/>
    <w:rsid w:val="00870FA3"/>
    <w:rsid w:val="00871987"/>
    <w:rsid w:val="00872714"/>
    <w:rsid w:val="00872D77"/>
    <w:rsid w:val="00873BAB"/>
    <w:rsid w:val="00874950"/>
    <w:rsid w:val="00876B1C"/>
    <w:rsid w:val="0087753A"/>
    <w:rsid w:val="00880AF2"/>
    <w:rsid w:val="008811ED"/>
    <w:rsid w:val="00884FE3"/>
    <w:rsid w:val="00885C2A"/>
    <w:rsid w:val="00886DAC"/>
    <w:rsid w:val="008878FF"/>
    <w:rsid w:val="00890518"/>
    <w:rsid w:val="008910C0"/>
    <w:rsid w:val="008916AC"/>
    <w:rsid w:val="00891B57"/>
    <w:rsid w:val="00891D77"/>
    <w:rsid w:val="00891F14"/>
    <w:rsid w:val="00892E3E"/>
    <w:rsid w:val="008932EB"/>
    <w:rsid w:val="00893864"/>
    <w:rsid w:val="00895865"/>
    <w:rsid w:val="008960E5"/>
    <w:rsid w:val="008963E2"/>
    <w:rsid w:val="008978CC"/>
    <w:rsid w:val="008A2102"/>
    <w:rsid w:val="008A29BB"/>
    <w:rsid w:val="008A50A9"/>
    <w:rsid w:val="008A6871"/>
    <w:rsid w:val="008A764C"/>
    <w:rsid w:val="008B1A13"/>
    <w:rsid w:val="008B3196"/>
    <w:rsid w:val="008B3314"/>
    <w:rsid w:val="008B3322"/>
    <w:rsid w:val="008B75EB"/>
    <w:rsid w:val="008C0B93"/>
    <w:rsid w:val="008C0E59"/>
    <w:rsid w:val="008C2ABA"/>
    <w:rsid w:val="008C59CF"/>
    <w:rsid w:val="008C74A6"/>
    <w:rsid w:val="008C7A97"/>
    <w:rsid w:val="008D13FE"/>
    <w:rsid w:val="008D155E"/>
    <w:rsid w:val="008D1C50"/>
    <w:rsid w:val="008D1D75"/>
    <w:rsid w:val="008D1F60"/>
    <w:rsid w:val="008D2807"/>
    <w:rsid w:val="008D4374"/>
    <w:rsid w:val="008D51EF"/>
    <w:rsid w:val="008D6AC8"/>
    <w:rsid w:val="008D75AA"/>
    <w:rsid w:val="008D7905"/>
    <w:rsid w:val="008E1E18"/>
    <w:rsid w:val="008E1F13"/>
    <w:rsid w:val="008E1F26"/>
    <w:rsid w:val="008E2465"/>
    <w:rsid w:val="008E56A1"/>
    <w:rsid w:val="008E5B64"/>
    <w:rsid w:val="008E6401"/>
    <w:rsid w:val="008F0A97"/>
    <w:rsid w:val="008F3DD8"/>
    <w:rsid w:val="008F66C6"/>
    <w:rsid w:val="008F70AF"/>
    <w:rsid w:val="008F7374"/>
    <w:rsid w:val="00902ADC"/>
    <w:rsid w:val="0090745A"/>
    <w:rsid w:val="00910A92"/>
    <w:rsid w:val="0091132A"/>
    <w:rsid w:val="00911B26"/>
    <w:rsid w:val="00911E3C"/>
    <w:rsid w:val="00915D06"/>
    <w:rsid w:val="009161E0"/>
    <w:rsid w:val="0091651D"/>
    <w:rsid w:val="00920200"/>
    <w:rsid w:val="009203BC"/>
    <w:rsid w:val="00921204"/>
    <w:rsid w:val="00922E26"/>
    <w:rsid w:val="00923DB1"/>
    <w:rsid w:val="00923EB9"/>
    <w:rsid w:val="00925B3E"/>
    <w:rsid w:val="0092606D"/>
    <w:rsid w:val="0093068B"/>
    <w:rsid w:val="00932AA6"/>
    <w:rsid w:val="009332C9"/>
    <w:rsid w:val="0093429A"/>
    <w:rsid w:val="009352FB"/>
    <w:rsid w:val="00937BBA"/>
    <w:rsid w:val="00937BC2"/>
    <w:rsid w:val="0094042C"/>
    <w:rsid w:val="0094098C"/>
    <w:rsid w:val="00944AB8"/>
    <w:rsid w:val="00945316"/>
    <w:rsid w:val="00945F46"/>
    <w:rsid w:val="00946D45"/>
    <w:rsid w:val="00953024"/>
    <w:rsid w:val="00953463"/>
    <w:rsid w:val="0095594E"/>
    <w:rsid w:val="00955A42"/>
    <w:rsid w:val="00955E7E"/>
    <w:rsid w:val="00957895"/>
    <w:rsid w:val="00961C66"/>
    <w:rsid w:val="009621FD"/>
    <w:rsid w:val="00963297"/>
    <w:rsid w:val="00963CAF"/>
    <w:rsid w:val="00963E33"/>
    <w:rsid w:val="00966AEF"/>
    <w:rsid w:val="00966DAF"/>
    <w:rsid w:val="00967347"/>
    <w:rsid w:val="0097043D"/>
    <w:rsid w:val="00971E7F"/>
    <w:rsid w:val="0097353A"/>
    <w:rsid w:val="009749D6"/>
    <w:rsid w:val="009762DE"/>
    <w:rsid w:val="009769A5"/>
    <w:rsid w:val="00980676"/>
    <w:rsid w:val="0098139A"/>
    <w:rsid w:val="00982154"/>
    <w:rsid w:val="009825E8"/>
    <w:rsid w:val="00985005"/>
    <w:rsid w:val="00990060"/>
    <w:rsid w:val="00990BE9"/>
    <w:rsid w:val="00992093"/>
    <w:rsid w:val="00992768"/>
    <w:rsid w:val="009938B2"/>
    <w:rsid w:val="00995123"/>
    <w:rsid w:val="00997DC7"/>
    <w:rsid w:val="009A0034"/>
    <w:rsid w:val="009A06A1"/>
    <w:rsid w:val="009A1081"/>
    <w:rsid w:val="009A15DA"/>
    <w:rsid w:val="009A234A"/>
    <w:rsid w:val="009A2741"/>
    <w:rsid w:val="009A51B7"/>
    <w:rsid w:val="009A5CAA"/>
    <w:rsid w:val="009A7343"/>
    <w:rsid w:val="009A7B17"/>
    <w:rsid w:val="009A7E98"/>
    <w:rsid w:val="009A7FB5"/>
    <w:rsid w:val="009B0190"/>
    <w:rsid w:val="009B13DA"/>
    <w:rsid w:val="009B1AB5"/>
    <w:rsid w:val="009B2C45"/>
    <w:rsid w:val="009B2CDB"/>
    <w:rsid w:val="009B2E1C"/>
    <w:rsid w:val="009B3797"/>
    <w:rsid w:val="009B3D47"/>
    <w:rsid w:val="009B7F66"/>
    <w:rsid w:val="009C00A5"/>
    <w:rsid w:val="009C23D1"/>
    <w:rsid w:val="009C3AA1"/>
    <w:rsid w:val="009C4322"/>
    <w:rsid w:val="009C65C8"/>
    <w:rsid w:val="009C7EFE"/>
    <w:rsid w:val="009D02AD"/>
    <w:rsid w:val="009D0F1F"/>
    <w:rsid w:val="009D26BE"/>
    <w:rsid w:val="009D38ED"/>
    <w:rsid w:val="009D4AC4"/>
    <w:rsid w:val="009D56A9"/>
    <w:rsid w:val="009D5DC1"/>
    <w:rsid w:val="009E236A"/>
    <w:rsid w:val="009E55E6"/>
    <w:rsid w:val="009E6E90"/>
    <w:rsid w:val="009E79DC"/>
    <w:rsid w:val="009F2169"/>
    <w:rsid w:val="009F3987"/>
    <w:rsid w:val="009F3A1C"/>
    <w:rsid w:val="009F56A9"/>
    <w:rsid w:val="009F6551"/>
    <w:rsid w:val="009F7A79"/>
    <w:rsid w:val="00A01A69"/>
    <w:rsid w:val="00A03312"/>
    <w:rsid w:val="00A03750"/>
    <w:rsid w:val="00A069BE"/>
    <w:rsid w:val="00A07C2F"/>
    <w:rsid w:val="00A12266"/>
    <w:rsid w:val="00A1239B"/>
    <w:rsid w:val="00A139C3"/>
    <w:rsid w:val="00A13B93"/>
    <w:rsid w:val="00A13E5F"/>
    <w:rsid w:val="00A14A5A"/>
    <w:rsid w:val="00A152A6"/>
    <w:rsid w:val="00A15895"/>
    <w:rsid w:val="00A17236"/>
    <w:rsid w:val="00A175DA"/>
    <w:rsid w:val="00A17F96"/>
    <w:rsid w:val="00A2010B"/>
    <w:rsid w:val="00A255AB"/>
    <w:rsid w:val="00A25C7C"/>
    <w:rsid w:val="00A25F8E"/>
    <w:rsid w:val="00A27D89"/>
    <w:rsid w:val="00A34D28"/>
    <w:rsid w:val="00A35E4C"/>
    <w:rsid w:val="00A3799F"/>
    <w:rsid w:val="00A37D26"/>
    <w:rsid w:val="00A40F78"/>
    <w:rsid w:val="00A4124C"/>
    <w:rsid w:val="00A419C6"/>
    <w:rsid w:val="00A42948"/>
    <w:rsid w:val="00A46001"/>
    <w:rsid w:val="00A47D1A"/>
    <w:rsid w:val="00A50437"/>
    <w:rsid w:val="00A53875"/>
    <w:rsid w:val="00A54629"/>
    <w:rsid w:val="00A573A1"/>
    <w:rsid w:val="00A6309C"/>
    <w:rsid w:val="00A65925"/>
    <w:rsid w:val="00A6599F"/>
    <w:rsid w:val="00A667D2"/>
    <w:rsid w:val="00A67EAD"/>
    <w:rsid w:val="00A7254A"/>
    <w:rsid w:val="00A76E15"/>
    <w:rsid w:val="00A8515E"/>
    <w:rsid w:val="00A8639D"/>
    <w:rsid w:val="00A9059D"/>
    <w:rsid w:val="00A9567A"/>
    <w:rsid w:val="00A96723"/>
    <w:rsid w:val="00A973AE"/>
    <w:rsid w:val="00A978A1"/>
    <w:rsid w:val="00AA10A5"/>
    <w:rsid w:val="00AA3211"/>
    <w:rsid w:val="00AA46F9"/>
    <w:rsid w:val="00AA4977"/>
    <w:rsid w:val="00AA51BA"/>
    <w:rsid w:val="00AA5DBD"/>
    <w:rsid w:val="00AA7F7A"/>
    <w:rsid w:val="00AB0E8D"/>
    <w:rsid w:val="00AB1488"/>
    <w:rsid w:val="00AB1BE2"/>
    <w:rsid w:val="00AB2F91"/>
    <w:rsid w:val="00AB387E"/>
    <w:rsid w:val="00AB78FE"/>
    <w:rsid w:val="00AB79AB"/>
    <w:rsid w:val="00AC0163"/>
    <w:rsid w:val="00AC043C"/>
    <w:rsid w:val="00AC2908"/>
    <w:rsid w:val="00AC315E"/>
    <w:rsid w:val="00AC567A"/>
    <w:rsid w:val="00AC6035"/>
    <w:rsid w:val="00AC61E7"/>
    <w:rsid w:val="00AC73B1"/>
    <w:rsid w:val="00AD1A90"/>
    <w:rsid w:val="00AD1C42"/>
    <w:rsid w:val="00AD2939"/>
    <w:rsid w:val="00AD2B4E"/>
    <w:rsid w:val="00AD34DF"/>
    <w:rsid w:val="00AD6833"/>
    <w:rsid w:val="00AD6D27"/>
    <w:rsid w:val="00AE0A01"/>
    <w:rsid w:val="00AE2534"/>
    <w:rsid w:val="00AE33A1"/>
    <w:rsid w:val="00AE6610"/>
    <w:rsid w:val="00AE707C"/>
    <w:rsid w:val="00AF2DCF"/>
    <w:rsid w:val="00AF3117"/>
    <w:rsid w:val="00AF3534"/>
    <w:rsid w:val="00AF3E11"/>
    <w:rsid w:val="00AF4A19"/>
    <w:rsid w:val="00AF59CF"/>
    <w:rsid w:val="00AF5C68"/>
    <w:rsid w:val="00AF7985"/>
    <w:rsid w:val="00B003A5"/>
    <w:rsid w:val="00B07CD9"/>
    <w:rsid w:val="00B11E9B"/>
    <w:rsid w:val="00B1214F"/>
    <w:rsid w:val="00B12427"/>
    <w:rsid w:val="00B12B39"/>
    <w:rsid w:val="00B130C1"/>
    <w:rsid w:val="00B14133"/>
    <w:rsid w:val="00B159FC"/>
    <w:rsid w:val="00B161E8"/>
    <w:rsid w:val="00B17E62"/>
    <w:rsid w:val="00B2157F"/>
    <w:rsid w:val="00B21AD3"/>
    <w:rsid w:val="00B26F79"/>
    <w:rsid w:val="00B30082"/>
    <w:rsid w:val="00B30390"/>
    <w:rsid w:val="00B3365C"/>
    <w:rsid w:val="00B33AC6"/>
    <w:rsid w:val="00B33F21"/>
    <w:rsid w:val="00B34369"/>
    <w:rsid w:val="00B34555"/>
    <w:rsid w:val="00B366AE"/>
    <w:rsid w:val="00B36845"/>
    <w:rsid w:val="00B3741A"/>
    <w:rsid w:val="00B37E8B"/>
    <w:rsid w:val="00B41CAB"/>
    <w:rsid w:val="00B430ED"/>
    <w:rsid w:val="00B446E3"/>
    <w:rsid w:val="00B44D33"/>
    <w:rsid w:val="00B44F65"/>
    <w:rsid w:val="00B45144"/>
    <w:rsid w:val="00B459B3"/>
    <w:rsid w:val="00B56EDF"/>
    <w:rsid w:val="00B6273A"/>
    <w:rsid w:val="00B62ACA"/>
    <w:rsid w:val="00B637D6"/>
    <w:rsid w:val="00B658DE"/>
    <w:rsid w:val="00B66A2A"/>
    <w:rsid w:val="00B66B6A"/>
    <w:rsid w:val="00B67469"/>
    <w:rsid w:val="00B712D3"/>
    <w:rsid w:val="00B71648"/>
    <w:rsid w:val="00B7325D"/>
    <w:rsid w:val="00B74998"/>
    <w:rsid w:val="00B74E29"/>
    <w:rsid w:val="00B75242"/>
    <w:rsid w:val="00B77C9D"/>
    <w:rsid w:val="00B81065"/>
    <w:rsid w:val="00B8133E"/>
    <w:rsid w:val="00B81350"/>
    <w:rsid w:val="00B815AE"/>
    <w:rsid w:val="00B8268C"/>
    <w:rsid w:val="00B82A98"/>
    <w:rsid w:val="00B831FA"/>
    <w:rsid w:val="00B83B31"/>
    <w:rsid w:val="00B83F2F"/>
    <w:rsid w:val="00B86A4F"/>
    <w:rsid w:val="00B918A2"/>
    <w:rsid w:val="00B9214D"/>
    <w:rsid w:val="00B93733"/>
    <w:rsid w:val="00B94817"/>
    <w:rsid w:val="00B94F05"/>
    <w:rsid w:val="00B961F1"/>
    <w:rsid w:val="00B96263"/>
    <w:rsid w:val="00B963BF"/>
    <w:rsid w:val="00B965E5"/>
    <w:rsid w:val="00BA0B9A"/>
    <w:rsid w:val="00BA2204"/>
    <w:rsid w:val="00BA306E"/>
    <w:rsid w:val="00BA3D11"/>
    <w:rsid w:val="00BA4836"/>
    <w:rsid w:val="00BA4AD0"/>
    <w:rsid w:val="00BA5A34"/>
    <w:rsid w:val="00BA5A40"/>
    <w:rsid w:val="00BA5EF4"/>
    <w:rsid w:val="00BA5F66"/>
    <w:rsid w:val="00BB036F"/>
    <w:rsid w:val="00BB3AB1"/>
    <w:rsid w:val="00BB3BE7"/>
    <w:rsid w:val="00BB46E2"/>
    <w:rsid w:val="00BB4A54"/>
    <w:rsid w:val="00BB4EA2"/>
    <w:rsid w:val="00BB6EA1"/>
    <w:rsid w:val="00BC2C1E"/>
    <w:rsid w:val="00BC3074"/>
    <w:rsid w:val="00BC3DBA"/>
    <w:rsid w:val="00BC6489"/>
    <w:rsid w:val="00BC657E"/>
    <w:rsid w:val="00BD1422"/>
    <w:rsid w:val="00BD29FE"/>
    <w:rsid w:val="00BD2B5B"/>
    <w:rsid w:val="00BD3F78"/>
    <w:rsid w:val="00BD7662"/>
    <w:rsid w:val="00BE06B8"/>
    <w:rsid w:val="00BE163C"/>
    <w:rsid w:val="00BE23E7"/>
    <w:rsid w:val="00BE2F71"/>
    <w:rsid w:val="00BE31E6"/>
    <w:rsid w:val="00BE3385"/>
    <w:rsid w:val="00BE5D88"/>
    <w:rsid w:val="00BE76D2"/>
    <w:rsid w:val="00BE7D82"/>
    <w:rsid w:val="00BF0D81"/>
    <w:rsid w:val="00BF1034"/>
    <w:rsid w:val="00BF32BC"/>
    <w:rsid w:val="00BF4D18"/>
    <w:rsid w:val="00BF7217"/>
    <w:rsid w:val="00C0421A"/>
    <w:rsid w:val="00C05FE6"/>
    <w:rsid w:val="00C0668E"/>
    <w:rsid w:val="00C10440"/>
    <w:rsid w:val="00C12060"/>
    <w:rsid w:val="00C12753"/>
    <w:rsid w:val="00C14AFB"/>
    <w:rsid w:val="00C15CDA"/>
    <w:rsid w:val="00C235A2"/>
    <w:rsid w:val="00C24B35"/>
    <w:rsid w:val="00C2680C"/>
    <w:rsid w:val="00C26B91"/>
    <w:rsid w:val="00C26F78"/>
    <w:rsid w:val="00C27144"/>
    <w:rsid w:val="00C316F8"/>
    <w:rsid w:val="00C3216F"/>
    <w:rsid w:val="00C36362"/>
    <w:rsid w:val="00C366FC"/>
    <w:rsid w:val="00C43EC2"/>
    <w:rsid w:val="00C47225"/>
    <w:rsid w:val="00C50122"/>
    <w:rsid w:val="00C50DCD"/>
    <w:rsid w:val="00C50FB1"/>
    <w:rsid w:val="00C514A1"/>
    <w:rsid w:val="00C52A81"/>
    <w:rsid w:val="00C52CA1"/>
    <w:rsid w:val="00C531A4"/>
    <w:rsid w:val="00C53268"/>
    <w:rsid w:val="00C538A3"/>
    <w:rsid w:val="00C540F0"/>
    <w:rsid w:val="00C5422D"/>
    <w:rsid w:val="00C55C29"/>
    <w:rsid w:val="00C56DB2"/>
    <w:rsid w:val="00C576E2"/>
    <w:rsid w:val="00C6216C"/>
    <w:rsid w:val="00C648BF"/>
    <w:rsid w:val="00C649FE"/>
    <w:rsid w:val="00C66DCE"/>
    <w:rsid w:val="00C67EF9"/>
    <w:rsid w:val="00C70AC8"/>
    <w:rsid w:val="00C7147B"/>
    <w:rsid w:val="00C75052"/>
    <w:rsid w:val="00C7507E"/>
    <w:rsid w:val="00C75686"/>
    <w:rsid w:val="00C757A2"/>
    <w:rsid w:val="00C8011A"/>
    <w:rsid w:val="00C834F5"/>
    <w:rsid w:val="00C84597"/>
    <w:rsid w:val="00C86146"/>
    <w:rsid w:val="00C87C4F"/>
    <w:rsid w:val="00C90139"/>
    <w:rsid w:val="00C901DF"/>
    <w:rsid w:val="00C9110E"/>
    <w:rsid w:val="00C9168D"/>
    <w:rsid w:val="00C92F78"/>
    <w:rsid w:val="00CA0201"/>
    <w:rsid w:val="00CA12ED"/>
    <w:rsid w:val="00CA1767"/>
    <w:rsid w:val="00CA3992"/>
    <w:rsid w:val="00CA506E"/>
    <w:rsid w:val="00CA56E1"/>
    <w:rsid w:val="00CA62CF"/>
    <w:rsid w:val="00CA68C0"/>
    <w:rsid w:val="00CA7B28"/>
    <w:rsid w:val="00CB03B7"/>
    <w:rsid w:val="00CB04A2"/>
    <w:rsid w:val="00CB1AFE"/>
    <w:rsid w:val="00CB2D99"/>
    <w:rsid w:val="00CB3041"/>
    <w:rsid w:val="00CB3047"/>
    <w:rsid w:val="00CB3C6C"/>
    <w:rsid w:val="00CB48CC"/>
    <w:rsid w:val="00CB57C3"/>
    <w:rsid w:val="00CB5F71"/>
    <w:rsid w:val="00CC0C90"/>
    <w:rsid w:val="00CC1595"/>
    <w:rsid w:val="00CC2176"/>
    <w:rsid w:val="00CC39FD"/>
    <w:rsid w:val="00CC4C60"/>
    <w:rsid w:val="00CC5418"/>
    <w:rsid w:val="00CC6997"/>
    <w:rsid w:val="00CD073A"/>
    <w:rsid w:val="00CD1739"/>
    <w:rsid w:val="00CD2471"/>
    <w:rsid w:val="00CD300C"/>
    <w:rsid w:val="00CD31F6"/>
    <w:rsid w:val="00CD6335"/>
    <w:rsid w:val="00CD76A0"/>
    <w:rsid w:val="00CE0600"/>
    <w:rsid w:val="00CE066A"/>
    <w:rsid w:val="00CE075C"/>
    <w:rsid w:val="00CE1493"/>
    <w:rsid w:val="00CE6BDD"/>
    <w:rsid w:val="00CE71A7"/>
    <w:rsid w:val="00CE726D"/>
    <w:rsid w:val="00CF00A7"/>
    <w:rsid w:val="00CF1B08"/>
    <w:rsid w:val="00CF3741"/>
    <w:rsid w:val="00CF3EE1"/>
    <w:rsid w:val="00CF40E5"/>
    <w:rsid w:val="00CF6A2E"/>
    <w:rsid w:val="00CF6E16"/>
    <w:rsid w:val="00D02727"/>
    <w:rsid w:val="00D04A47"/>
    <w:rsid w:val="00D10102"/>
    <w:rsid w:val="00D12D7F"/>
    <w:rsid w:val="00D14C83"/>
    <w:rsid w:val="00D15B71"/>
    <w:rsid w:val="00D15BF3"/>
    <w:rsid w:val="00D200FD"/>
    <w:rsid w:val="00D250BD"/>
    <w:rsid w:val="00D2547E"/>
    <w:rsid w:val="00D25887"/>
    <w:rsid w:val="00D3015B"/>
    <w:rsid w:val="00D30D64"/>
    <w:rsid w:val="00D313EE"/>
    <w:rsid w:val="00D31BD6"/>
    <w:rsid w:val="00D32FFB"/>
    <w:rsid w:val="00D3597A"/>
    <w:rsid w:val="00D3710D"/>
    <w:rsid w:val="00D4048C"/>
    <w:rsid w:val="00D40786"/>
    <w:rsid w:val="00D41C4B"/>
    <w:rsid w:val="00D42B60"/>
    <w:rsid w:val="00D42C80"/>
    <w:rsid w:val="00D4558C"/>
    <w:rsid w:val="00D45C31"/>
    <w:rsid w:val="00D45DBD"/>
    <w:rsid w:val="00D47820"/>
    <w:rsid w:val="00D53F50"/>
    <w:rsid w:val="00D551C3"/>
    <w:rsid w:val="00D55D5A"/>
    <w:rsid w:val="00D56A05"/>
    <w:rsid w:val="00D60169"/>
    <w:rsid w:val="00D60503"/>
    <w:rsid w:val="00D63948"/>
    <w:rsid w:val="00D64193"/>
    <w:rsid w:val="00D70F72"/>
    <w:rsid w:val="00D72FC5"/>
    <w:rsid w:val="00D81DBE"/>
    <w:rsid w:val="00D81F57"/>
    <w:rsid w:val="00D8275F"/>
    <w:rsid w:val="00D82CE2"/>
    <w:rsid w:val="00D83157"/>
    <w:rsid w:val="00D87E04"/>
    <w:rsid w:val="00D90DB5"/>
    <w:rsid w:val="00D90EA0"/>
    <w:rsid w:val="00D91918"/>
    <w:rsid w:val="00D97739"/>
    <w:rsid w:val="00DA0A90"/>
    <w:rsid w:val="00DA1FBB"/>
    <w:rsid w:val="00DA2D4E"/>
    <w:rsid w:val="00DA40CA"/>
    <w:rsid w:val="00DA64A1"/>
    <w:rsid w:val="00DB0160"/>
    <w:rsid w:val="00DB1E17"/>
    <w:rsid w:val="00DB2323"/>
    <w:rsid w:val="00DB3ACB"/>
    <w:rsid w:val="00DB567A"/>
    <w:rsid w:val="00DC0FC4"/>
    <w:rsid w:val="00DC2943"/>
    <w:rsid w:val="00DC6170"/>
    <w:rsid w:val="00DC6D13"/>
    <w:rsid w:val="00DC7D94"/>
    <w:rsid w:val="00DC7E87"/>
    <w:rsid w:val="00DD0CAA"/>
    <w:rsid w:val="00DD1992"/>
    <w:rsid w:val="00DD1AA7"/>
    <w:rsid w:val="00DD28C8"/>
    <w:rsid w:val="00DD491B"/>
    <w:rsid w:val="00DD4A2A"/>
    <w:rsid w:val="00DD4F91"/>
    <w:rsid w:val="00DD7710"/>
    <w:rsid w:val="00DE1FA8"/>
    <w:rsid w:val="00DE23B3"/>
    <w:rsid w:val="00DE2F66"/>
    <w:rsid w:val="00DE3C88"/>
    <w:rsid w:val="00DE4F36"/>
    <w:rsid w:val="00DE5007"/>
    <w:rsid w:val="00DE7C29"/>
    <w:rsid w:val="00DF0344"/>
    <w:rsid w:val="00DF1BEE"/>
    <w:rsid w:val="00DF33DE"/>
    <w:rsid w:val="00DF3776"/>
    <w:rsid w:val="00DF4BF0"/>
    <w:rsid w:val="00DF7552"/>
    <w:rsid w:val="00DF7A1F"/>
    <w:rsid w:val="00E016D0"/>
    <w:rsid w:val="00E02A38"/>
    <w:rsid w:val="00E04B15"/>
    <w:rsid w:val="00E06A62"/>
    <w:rsid w:val="00E11A3B"/>
    <w:rsid w:val="00E11C93"/>
    <w:rsid w:val="00E12521"/>
    <w:rsid w:val="00E1273B"/>
    <w:rsid w:val="00E13F87"/>
    <w:rsid w:val="00E1406E"/>
    <w:rsid w:val="00E151F1"/>
    <w:rsid w:val="00E172B6"/>
    <w:rsid w:val="00E17A13"/>
    <w:rsid w:val="00E20788"/>
    <w:rsid w:val="00E218C8"/>
    <w:rsid w:val="00E228A5"/>
    <w:rsid w:val="00E2360C"/>
    <w:rsid w:val="00E26038"/>
    <w:rsid w:val="00E27BF3"/>
    <w:rsid w:val="00E32C5A"/>
    <w:rsid w:val="00E332E4"/>
    <w:rsid w:val="00E3436A"/>
    <w:rsid w:val="00E354D5"/>
    <w:rsid w:val="00E36F37"/>
    <w:rsid w:val="00E414F9"/>
    <w:rsid w:val="00E41B99"/>
    <w:rsid w:val="00E4322D"/>
    <w:rsid w:val="00E439D2"/>
    <w:rsid w:val="00E43FD9"/>
    <w:rsid w:val="00E447A6"/>
    <w:rsid w:val="00E45FE9"/>
    <w:rsid w:val="00E47672"/>
    <w:rsid w:val="00E5066C"/>
    <w:rsid w:val="00E50F46"/>
    <w:rsid w:val="00E51D4D"/>
    <w:rsid w:val="00E52A93"/>
    <w:rsid w:val="00E55C88"/>
    <w:rsid w:val="00E5759F"/>
    <w:rsid w:val="00E61379"/>
    <w:rsid w:val="00E61645"/>
    <w:rsid w:val="00E61C49"/>
    <w:rsid w:val="00E61E2B"/>
    <w:rsid w:val="00E6220F"/>
    <w:rsid w:val="00E67198"/>
    <w:rsid w:val="00E70304"/>
    <w:rsid w:val="00E70EFF"/>
    <w:rsid w:val="00E74879"/>
    <w:rsid w:val="00E75663"/>
    <w:rsid w:val="00E75CA0"/>
    <w:rsid w:val="00E75E32"/>
    <w:rsid w:val="00E7693F"/>
    <w:rsid w:val="00E76B4D"/>
    <w:rsid w:val="00E81059"/>
    <w:rsid w:val="00E819D9"/>
    <w:rsid w:val="00E83BC5"/>
    <w:rsid w:val="00E91514"/>
    <w:rsid w:val="00E92FAF"/>
    <w:rsid w:val="00E952E3"/>
    <w:rsid w:val="00E9562E"/>
    <w:rsid w:val="00E96141"/>
    <w:rsid w:val="00E9705D"/>
    <w:rsid w:val="00E9783E"/>
    <w:rsid w:val="00E97EB4"/>
    <w:rsid w:val="00EA00AC"/>
    <w:rsid w:val="00EA2D51"/>
    <w:rsid w:val="00EA32D2"/>
    <w:rsid w:val="00EA3F6E"/>
    <w:rsid w:val="00EA43A3"/>
    <w:rsid w:val="00EA5083"/>
    <w:rsid w:val="00EA6189"/>
    <w:rsid w:val="00EA67A5"/>
    <w:rsid w:val="00EA6B9B"/>
    <w:rsid w:val="00EA726D"/>
    <w:rsid w:val="00EB3294"/>
    <w:rsid w:val="00EB38B0"/>
    <w:rsid w:val="00EB3908"/>
    <w:rsid w:val="00EB41CF"/>
    <w:rsid w:val="00EB4C11"/>
    <w:rsid w:val="00EB53D8"/>
    <w:rsid w:val="00EB6FBC"/>
    <w:rsid w:val="00EB7004"/>
    <w:rsid w:val="00EC0265"/>
    <w:rsid w:val="00EC28D6"/>
    <w:rsid w:val="00EC2AB0"/>
    <w:rsid w:val="00EC32E5"/>
    <w:rsid w:val="00EC6F32"/>
    <w:rsid w:val="00EC7DAB"/>
    <w:rsid w:val="00ED015A"/>
    <w:rsid w:val="00ED077E"/>
    <w:rsid w:val="00ED1183"/>
    <w:rsid w:val="00ED1185"/>
    <w:rsid w:val="00ED1EF3"/>
    <w:rsid w:val="00ED2C9E"/>
    <w:rsid w:val="00ED3A7D"/>
    <w:rsid w:val="00ED3F87"/>
    <w:rsid w:val="00ED3F8B"/>
    <w:rsid w:val="00ED4FED"/>
    <w:rsid w:val="00ED6CEF"/>
    <w:rsid w:val="00ED7D26"/>
    <w:rsid w:val="00EE25B2"/>
    <w:rsid w:val="00EE43E7"/>
    <w:rsid w:val="00EE6C7B"/>
    <w:rsid w:val="00EE6FF4"/>
    <w:rsid w:val="00EF14B3"/>
    <w:rsid w:val="00EF4148"/>
    <w:rsid w:val="00EF4978"/>
    <w:rsid w:val="00EF4CB6"/>
    <w:rsid w:val="00EF4F7B"/>
    <w:rsid w:val="00EF7171"/>
    <w:rsid w:val="00EF743B"/>
    <w:rsid w:val="00F019D7"/>
    <w:rsid w:val="00F03F82"/>
    <w:rsid w:val="00F06778"/>
    <w:rsid w:val="00F07FF8"/>
    <w:rsid w:val="00F10BCD"/>
    <w:rsid w:val="00F114D7"/>
    <w:rsid w:val="00F11A64"/>
    <w:rsid w:val="00F12C07"/>
    <w:rsid w:val="00F12F77"/>
    <w:rsid w:val="00F14794"/>
    <w:rsid w:val="00F15D95"/>
    <w:rsid w:val="00F17716"/>
    <w:rsid w:val="00F2162B"/>
    <w:rsid w:val="00F21F6C"/>
    <w:rsid w:val="00F2372E"/>
    <w:rsid w:val="00F2450A"/>
    <w:rsid w:val="00F257DE"/>
    <w:rsid w:val="00F266B9"/>
    <w:rsid w:val="00F30683"/>
    <w:rsid w:val="00F31E2E"/>
    <w:rsid w:val="00F3298C"/>
    <w:rsid w:val="00F35793"/>
    <w:rsid w:val="00F358B5"/>
    <w:rsid w:val="00F403B7"/>
    <w:rsid w:val="00F40982"/>
    <w:rsid w:val="00F41F8C"/>
    <w:rsid w:val="00F41FA7"/>
    <w:rsid w:val="00F42993"/>
    <w:rsid w:val="00F43E1F"/>
    <w:rsid w:val="00F44CEF"/>
    <w:rsid w:val="00F453C7"/>
    <w:rsid w:val="00F45BF6"/>
    <w:rsid w:val="00F510E7"/>
    <w:rsid w:val="00F56BFF"/>
    <w:rsid w:val="00F577EF"/>
    <w:rsid w:val="00F62635"/>
    <w:rsid w:val="00F6748C"/>
    <w:rsid w:val="00F67B3D"/>
    <w:rsid w:val="00F70795"/>
    <w:rsid w:val="00F71750"/>
    <w:rsid w:val="00F718FD"/>
    <w:rsid w:val="00F74190"/>
    <w:rsid w:val="00F766CA"/>
    <w:rsid w:val="00F81A54"/>
    <w:rsid w:val="00F8343D"/>
    <w:rsid w:val="00F85199"/>
    <w:rsid w:val="00F85323"/>
    <w:rsid w:val="00F86C58"/>
    <w:rsid w:val="00F9161C"/>
    <w:rsid w:val="00F91F4B"/>
    <w:rsid w:val="00F920CA"/>
    <w:rsid w:val="00F92AED"/>
    <w:rsid w:val="00F94041"/>
    <w:rsid w:val="00F95283"/>
    <w:rsid w:val="00F95D08"/>
    <w:rsid w:val="00F96A35"/>
    <w:rsid w:val="00F96B46"/>
    <w:rsid w:val="00F97EC3"/>
    <w:rsid w:val="00FA0558"/>
    <w:rsid w:val="00FA139E"/>
    <w:rsid w:val="00FA2049"/>
    <w:rsid w:val="00FA27D6"/>
    <w:rsid w:val="00FA63B3"/>
    <w:rsid w:val="00FA668E"/>
    <w:rsid w:val="00FB08FA"/>
    <w:rsid w:val="00FB16DD"/>
    <w:rsid w:val="00FB27AE"/>
    <w:rsid w:val="00FB2894"/>
    <w:rsid w:val="00FB4257"/>
    <w:rsid w:val="00FC02A6"/>
    <w:rsid w:val="00FC1759"/>
    <w:rsid w:val="00FC32A8"/>
    <w:rsid w:val="00FC39BF"/>
    <w:rsid w:val="00FC44B3"/>
    <w:rsid w:val="00FC670F"/>
    <w:rsid w:val="00FC77E7"/>
    <w:rsid w:val="00FD057E"/>
    <w:rsid w:val="00FD07F3"/>
    <w:rsid w:val="00FD213E"/>
    <w:rsid w:val="00FD402E"/>
    <w:rsid w:val="00FD483C"/>
    <w:rsid w:val="00FD7738"/>
    <w:rsid w:val="00FE01F3"/>
    <w:rsid w:val="00FE052B"/>
    <w:rsid w:val="00FE0852"/>
    <w:rsid w:val="00FE1803"/>
    <w:rsid w:val="00FE3A1E"/>
    <w:rsid w:val="00FE6D87"/>
    <w:rsid w:val="00FE724E"/>
    <w:rsid w:val="00FF0AE2"/>
    <w:rsid w:val="00FF0B4B"/>
    <w:rsid w:val="00FF0FC2"/>
    <w:rsid w:val="00FF2F30"/>
    <w:rsid w:val="00FF56C2"/>
    <w:rsid w:val="00FF5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0EF301"/>
  <w15:chartTrackingRefBased/>
  <w15:docId w15:val="{52ECFF1C-9FBB-44E3-94FA-3D5C7B334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15AE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15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Char">
    <w:name w:val="页眉 Char"/>
    <w:link w:val="a3"/>
    <w:rsid w:val="00B815A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15AE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Char0">
    <w:name w:val="页脚 Char"/>
    <w:link w:val="a4"/>
    <w:uiPriority w:val="99"/>
    <w:rsid w:val="00B815AE"/>
    <w:rPr>
      <w:rFonts w:ascii="Times New Roman" w:eastAsia="宋体" w:hAnsi="Times New Roman" w:cs="Times New Roman"/>
      <w:sz w:val="18"/>
      <w:szCs w:val="18"/>
    </w:rPr>
  </w:style>
  <w:style w:type="paragraph" w:styleId="a5">
    <w:name w:val="annotation text"/>
    <w:basedOn w:val="a"/>
    <w:link w:val="Char1"/>
    <w:rsid w:val="00786BBC"/>
    <w:pPr>
      <w:widowControl/>
      <w:jc w:val="left"/>
    </w:pPr>
    <w:rPr>
      <w:rFonts w:eastAsia="BatangChe"/>
      <w:lang w:val="en-GB" w:eastAsia="ko-KR"/>
    </w:rPr>
  </w:style>
  <w:style w:type="character" w:customStyle="1" w:styleId="Char1">
    <w:name w:val="批注文字 Char"/>
    <w:link w:val="a5"/>
    <w:rsid w:val="00786BBC"/>
    <w:rPr>
      <w:rFonts w:ascii="Times New Roman" w:eastAsia="BatangChe" w:hAnsi="Times New Roman"/>
      <w:kern w:val="2"/>
      <w:sz w:val="21"/>
      <w:lang w:val="en-GB" w:eastAsia="ko-KR"/>
    </w:rPr>
  </w:style>
  <w:style w:type="paragraph" w:styleId="a6">
    <w:name w:val="Body Text Indent"/>
    <w:basedOn w:val="a"/>
    <w:rsid w:val="003E3859"/>
    <w:pPr>
      <w:spacing w:line="360" w:lineRule="auto"/>
      <w:ind w:firstLine="480"/>
    </w:pPr>
    <w:rPr>
      <w:rFonts w:eastAsia="仿宋_GB2312"/>
      <w:sz w:val="24"/>
      <w:szCs w:val="24"/>
    </w:rPr>
  </w:style>
  <w:style w:type="table" w:styleId="a7">
    <w:name w:val="Table Grid"/>
    <w:basedOn w:val="a1"/>
    <w:rsid w:val="006044C5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619</Characters>
  <Application>Microsoft Office Word</Application>
  <DocSecurity>0</DocSecurity>
  <Lines>5</Lines>
  <Paragraphs>1</Paragraphs>
  <ScaleCrop>false</ScaleCrop>
  <Company>微软中国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药物临床试验项目资料备案清单</dc:title>
  <dc:subject/>
  <dc:creator>微软用户</dc:creator>
  <cp:keywords/>
  <dc:description/>
  <cp:lastModifiedBy>TCM</cp:lastModifiedBy>
  <cp:revision>2</cp:revision>
  <cp:lastPrinted>2026-03-09T03:21:00Z</cp:lastPrinted>
  <dcterms:created xsi:type="dcterms:W3CDTF">2026-03-09T03:21:00Z</dcterms:created>
  <dcterms:modified xsi:type="dcterms:W3CDTF">2026-03-09T03:21:00Z</dcterms:modified>
</cp:coreProperties>
</file>